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page" w:horzAnchor="margin" w:tblpXSpec="right" w:tblpY="61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64"/>
      </w:tblGrid>
      <w:tr w:rsidR="00B750FC" w:rsidRPr="00375CB7" w:rsidTr="00B750FC">
        <w:trPr>
          <w:trHeight w:val="850"/>
        </w:trPr>
        <w:tc>
          <w:tcPr>
            <w:tcW w:w="1164" w:type="dxa"/>
          </w:tcPr>
          <w:p w:rsidR="00B750FC" w:rsidRPr="00375CB7" w:rsidRDefault="00B750FC" w:rsidP="00B750FC">
            <w:pPr>
              <w:tabs>
                <w:tab w:val="right" w:pos="9421"/>
              </w:tabs>
              <w:ind w:right="-1"/>
              <w:jc w:val="center"/>
              <w:rPr>
                <w:sz w:val="12"/>
                <w:szCs w:val="12"/>
              </w:rPr>
            </w:pPr>
          </w:p>
          <w:p w:rsidR="00B750FC" w:rsidRPr="00375CB7" w:rsidRDefault="00B750FC" w:rsidP="00B750FC">
            <w:pPr>
              <w:tabs>
                <w:tab w:val="right" w:pos="9421"/>
              </w:tabs>
              <w:ind w:right="-1"/>
              <w:jc w:val="center"/>
              <w:rPr>
                <w:sz w:val="12"/>
                <w:szCs w:val="12"/>
              </w:rPr>
            </w:pPr>
          </w:p>
          <w:p w:rsidR="00B750FC" w:rsidRPr="00375CB7" w:rsidRDefault="00B750FC" w:rsidP="00B750FC">
            <w:pPr>
              <w:tabs>
                <w:tab w:val="right" w:pos="9421"/>
              </w:tabs>
              <w:ind w:right="-1"/>
              <w:jc w:val="center"/>
              <w:rPr>
                <w:sz w:val="12"/>
                <w:szCs w:val="12"/>
              </w:rPr>
            </w:pPr>
            <w:r w:rsidRPr="00375CB7">
              <w:rPr>
                <w:sz w:val="12"/>
                <w:szCs w:val="12"/>
              </w:rPr>
              <w:t xml:space="preserve">Bollo da </w:t>
            </w:r>
          </w:p>
          <w:p w:rsidR="00B750FC" w:rsidRPr="00375CB7" w:rsidRDefault="00B750FC" w:rsidP="00B750FC">
            <w:pPr>
              <w:tabs>
                <w:tab w:val="right" w:pos="9421"/>
              </w:tabs>
              <w:ind w:right="-1"/>
              <w:jc w:val="center"/>
              <w:rPr>
                <w:sz w:val="12"/>
                <w:szCs w:val="12"/>
              </w:rPr>
            </w:pPr>
            <w:r w:rsidRPr="00375CB7">
              <w:rPr>
                <w:sz w:val="12"/>
                <w:szCs w:val="12"/>
              </w:rPr>
              <w:t xml:space="preserve">€ </w:t>
            </w:r>
            <w:r>
              <w:rPr>
                <w:sz w:val="12"/>
                <w:szCs w:val="12"/>
              </w:rPr>
              <w:t>16,00</w:t>
            </w:r>
          </w:p>
        </w:tc>
      </w:tr>
    </w:tbl>
    <w:p w:rsidR="001B0543" w:rsidRPr="008D7551" w:rsidRDefault="001B0543">
      <w:pPr>
        <w:rPr>
          <w:b/>
          <w:iCs/>
          <w:sz w:val="18"/>
          <w:szCs w:val="18"/>
        </w:rPr>
      </w:pPr>
      <w:r w:rsidRPr="008D7551">
        <w:rPr>
          <w:b/>
          <w:iCs/>
          <w:sz w:val="18"/>
          <w:szCs w:val="18"/>
        </w:rPr>
        <w:t>MODULO OFFERTA</w:t>
      </w:r>
      <w:r w:rsidR="00CF3D91">
        <w:rPr>
          <w:b/>
          <w:iCs/>
          <w:sz w:val="18"/>
          <w:szCs w:val="18"/>
        </w:rPr>
        <w:t xml:space="preserve"> </w:t>
      </w:r>
    </w:p>
    <w:p w:rsidR="001B0543" w:rsidRPr="008D7551" w:rsidRDefault="001B0543">
      <w:pPr>
        <w:rPr>
          <w:iCs/>
          <w:sz w:val="18"/>
          <w:szCs w:val="18"/>
        </w:rPr>
      </w:pPr>
      <w:r w:rsidRPr="008D7551">
        <w:rPr>
          <w:iCs/>
          <w:sz w:val="18"/>
          <w:szCs w:val="18"/>
        </w:rPr>
        <w:t>(Busta B: punto 1.2.</w:t>
      </w:r>
      <w:r w:rsidR="00CF3D91">
        <w:rPr>
          <w:iCs/>
          <w:sz w:val="18"/>
          <w:szCs w:val="18"/>
        </w:rPr>
        <w:t>1</w:t>
      </w:r>
      <w:r w:rsidR="00720E1D" w:rsidRPr="008D7551">
        <w:rPr>
          <w:iCs/>
          <w:sz w:val="18"/>
          <w:szCs w:val="18"/>
        </w:rPr>
        <w:t xml:space="preserve">) </w:t>
      </w:r>
      <w:r w:rsidRPr="008D7551">
        <w:rPr>
          <w:iCs/>
          <w:sz w:val="18"/>
          <w:szCs w:val="18"/>
        </w:rPr>
        <w:t>del disciplinare allegato al bando di gara)</w:t>
      </w:r>
    </w:p>
    <w:p w:rsidR="001B0543" w:rsidRPr="008D7551" w:rsidRDefault="001B0543">
      <w:pPr>
        <w:rPr>
          <w:iCs/>
          <w:sz w:val="18"/>
          <w:szCs w:val="18"/>
        </w:rPr>
      </w:pPr>
    </w:p>
    <w:p w:rsidR="001D6B65" w:rsidRPr="008D7551" w:rsidRDefault="001D6B65" w:rsidP="001D6B65">
      <w:pPr>
        <w:rPr>
          <w:iCs/>
          <w:sz w:val="18"/>
          <w:szCs w:val="18"/>
        </w:rPr>
      </w:pPr>
      <w:r w:rsidRPr="008D7551">
        <w:rPr>
          <w:iCs/>
          <w:sz w:val="18"/>
          <w:szCs w:val="18"/>
        </w:rPr>
        <w:t>Spett.le</w:t>
      </w:r>
    </w:p>
    <w:p w:rsidR="001D6B65" w:rsidRPr="008D7551" w:rsidRDefault="001D6B65" w:rsidP="001D6B65">
      <w:pPr>
        <w:rPr>
          <w:iCs/>
          <w:sz w:val="18"/>
          <w:szCs w:val="18"/>
        </w:rPr>
      </w:pPr>
      <w:r w:rsidRPr="008D7551">
        <w:rPr>
          <w:iCs/>
          <w:sz w:val="18"/>
          <w:szCs w:val="18"/>
        </w:rPr>
        <w:t>COMUNE DI ASIAGO</w:t>
      </w:r>
    </w:p>
    <w:p w:rsidR="001D6B65" w:rsidRPr="008D7551" w:rsidRDefault="001D6B65" w:rsidP="001D6B65">
      <w:pPr>
        <w:rPr>
          <w:iCs/>
          <w:sz w:val="18"/>
          <w:szCs w:val="18"/>
        </w:rPr>
      </w:pPr>
      <w:r w:rsidRPr="008D7551">
        <w:rPr>
          <w:iCs/>
          <w:sz w:val="18"/>
          <w:szCs w:val="18"/>
        </w:rPr>
        <w:t>Piazza II Risorgimento, 6</w:t>
      </w:r>
    </w:p>
    <w:p w:rsidR="001D6B65" w:rsidRPr="008D7551" w:rsidRDefault="001D6B65" w:rsidP="001D6B65">
      <w:pPr>
        <w:rPr>
          <w:iCs/>
          <w:sz w:val="18"/>
          <w:szCs w:val="18"/>
        </w:rPr>
      </w:pPr>
      <w:r w:rsidRPr="008D7551">
        <w:rPr>
          <w:iCs/>
          <w:sz w:val="18"/>
          <w:szCs w:val="18"/>
        </w:rPr>
        <w:t>36012 ASIAGO (VI)</w:t>
      </w:r>
    </w:p>
    <w:p w:rsidR="001D6B65" w:rsidRPr="008D7551" w:rsidRDefault="001D6B65" w:rsidP="001D6B65">
      <w:pPr>
        <w:rPr>
          <w:iCs/>
          <w:sz w:val="18"/>
          <w:szCs w:val="18"/>
        </w:rPr>
      </w:pPr>
    </w:p>
    <w:p w:rsidR="00CC51D1" w:rsidRPr="00384344" w:rsidRDefault="00CC51D1" w:rsidP="00CC51D1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ind w:left="1134" w:hanging="1134"/>
        <w:jc w:val="both"/>
        <w:rPr>
          <w:b/>
          <w:bCs/>
          <w:sz w:val="20"/>
          <w:szCs w:val="20"/>
        </w:rPr>
      </w:pPr>
      <w:r w:rsidRPr="002F0440">
        <w:rPr>
          <w:b/>
          <w:iCs/>
          <w:sz w:val="19"/>
          <w:szCs w:val="19"/>
        </w:rPr>
        <w:t>OGGETTO:</w:t>
      </w:r>
      <w:r>
        <w:rPr>
          <w:iCs/>
          <w:sz w:val="19"/>
          <w:szCs w:val="19"/>
        </w:rPr>
        <w:t xml:space="preserve"> </w:t>
      </w:r>
      <w:r>
        <w:rPr>
          <w:iCs/>
          <w:sz w:val="19"/>
          <w:szCs w:val="19"/>
        </w:rPr>
        <w:tab/>
      </w:r>
      <w:r w:rsidR="00CF3D91" w:rsidRPr="00CF3D91">
        <w:rPr>
          <w:b/>
          <w:bCs/>
          <w:sz w:val="20"/>
          <w:szCs w:val="20"/>
        </w:rPr>
        <w:t xml:space="preserve">SERVIZIO DI GESTIONE E MANUTENZIONE DELLO STADIO DEL GHIACCIO “HODEGART” DI ASIAGO PER IL PERIODO 1 </w:t>
      </w:r>
      <w:r w:rsidR="00B9634F">
        <w:rPr>
          <w:b/>
          <w:bCs/>
          <w:sz w:val="20"/>
          <w:szCs w:val="20"/>
        </w:rPr>
        <w:t>NOVEMBRE</w:t>
      </w:r>
      <w:r w:rsidR="00CF3D91" w:rsidRPr="00CF3D91">
        <w:rPr>
          <w:b/>
          <w:bCs/>
          <w:sz w:val="20"/>
          <w:szCs w:val="20"/>
        </w:rPr>
        <w:t xml:space="preserve"> 2017-30 APRILE 2019 (CIG 7116555EF4)</w:t>
      </w:r>
    </w:p>
    <w:p w:rsidR="003C26F3" w:rsidRDefault="003C26F3" w:rsidP="003C26F3">
      <w:pPr>
        <w:tabs>
          <w:tab w:val="left" w:pos="5103"/>
          <w:tab w:val="right" w:pos="6096"/>
        </w:tabs>
        <w:spacing w:line="283" w:lineRule="exact"/>
        <w:rPr>
          <w:i/>
          <w:iCs/>
          <w:kern w:val="0"/>
          <w:sz w:val="18"/>
          <w:szCs w:val="18"/>
          <w:lang w:eastAsia="it-IT"/>
        </w:rPr>
      </w:pPr>
    </w:p>
    <w:p w:rsidR="00E27F15" w:rsidRPr="00A61CCD" w:rsidRDefault="00E27F15" w:rsidP="00E27F15">
      <w:pPr>
        <w:tabs>
          <w:tab w:val="left" w:pos="4111"/>
          <w:tab w:val="decimal" w:pos="4962"/>
          <w:tab w:val="left" w:pos="5387"/>
          <w:tab w:val="decimal" w:pos="6096"/>
          <w:tab w:val="left" w:pos="6521"/>
        </w:tabs>
        <w:spacing w:line="283" w:lineRule="exact"/>
        <w:rPr>
          <w:i/>
          <w:iCs/>
          <w:kern w:val="0"/>
          <w:sz w:val="18"/>
          <w:szCs w:val="18"/>
          <w:lang w:eastAsia="it-IT"/>
        </w:rPr>
      </w:pPr>
      <w:r>
        <w:rPr>
          <w:i/>
          <w:iCs/>
          <w:kern w:val="0"/>
          <w:sz w:val="18"/>
          <w:szCs w:val="18"/>
          <w:lang w:eastAsia="it-IT"/>
        </w:rPr>
        <w:t>Servizio</w:t>
      </w:r>
      <w:r w:rsidRPr="00A61CCD">
        <w:rPr>
          <w:i/>
          <w:iCs/>
          <w:kern w:val="0"/>
          <w:sz w:val="18"/>
          <w:szCs w:val="18"/>
          <w:lang w:eastAsia="it-IT"/>
        </w:rPr>
        <w:t xml:space="preserve"> soggett</w:t>
      </w:r>
      <w:r>
        <w:rPr>
          <w:i/>
          <w:iCs/>
          <w:kern w:val="0"/>
          <w:sz w:val="18"/>
          <w:szCs w:val="18"/>
          <w:lang w:eastAsia="it-IT"/>
        </w:rPr>
        <w:t>o</w:t>
      </w:r>
      <w:r w:rsidRPr="00A61CCD">
        <w:rPr>
          <w:i/>
          <w:iCs/>
          <w:kern w:val="0"/>
          <w:sz w:val="18"/>
          <w:szCs w:val="18"/>
          <w:lang w:eastAsia="it-IT"/>
        </w:rPr>
        <w:t xml:space="preserve"> a ribasso d’asta</w:t>
      </w:r>
      <w:r>
        <w:rPr>
          <w:i/>
          <w:iCs/>
          <w:kern w:val="0"/>
          <w:sz w:val="18"/>
          <w:szCs w:val="18"/>
          <w:lang w:eastAsia="it-IT"/>
        </w:rPr>
        <w:t>(esclusa manodopera)</w:t>
      </w:r>
      <w:r w:rsidRPr="00A61CCD">
        <w:rPr>
          <w:i/>
          <w:iCs/>
          <w:kern w:val="0"/>
          <w:sz w:val="18"/>
          <w:szCs w:val="18"/>
          <w:lang w:eastAsia="it-IT"/>
        </w:rPr>
        <w:t>:</w:t>
      </w:r>
      <w:r w:rsidRPr="00A61CCD">
        <w:rPr>
          <w:i/>
          <w:iCs/>
          <w:kern w:val="0"/>
          <w:sz w:val="18"/>
          <w:szCs w:val="18"/>
          <w:lang w:eastAsia="it-IT"/>
        </w:rPr>
        <w:tab/>
        <w:t>€</w:t>
      </w:r>
      <w:r w:rsidRPr="00A61CCD">
        <w:rPr>
          <w:i/>
          <w:iCs/>
          <w:kern w:val="0"/>
          <w:sz w:val="18"/>
          <w:szCs w:val="18"/>
          <w:lang w:eastAsia="it-IT"/>
        </w:rPr>
        <w:tab/>
      </w:r>
      <w:r>
        <w:rPr>
          <w:i/>
          <w:iCs/>
          <w:kern w:val="0"/>
          <w:sz w:val="18"/>
          <w:szCs w:val="18"/>
          <w:lang w:eastAsia="it-IT"/>
        </w:rPr>
        <w:t>12.500,00</w:t>
      </w:r>
    </w:p>
    <w:p w:rsidR="00E27F15" w:rsidRPr="00A61CCD" w:rsidRDefault="00E27F15" w:rsidP="00E27F15">
      <w:pPr>
        <w:tabs>
          <w:tab w:val="left" w:pos="4111"/>
          <w:tab w:val="decimal" w:pos="4962"/>
          <w:tab w:val="left" w:pos="5387"/>
          <w:tab w:val="decimal" w:pos="6096"/>
          <w:tab w:val="left" w:pos="6379"/>
        </w:tabs>
        <w:spacing w:line="283" w:lineRule="exact"/>
        <w:rPr>
          <w:i/>
          <w:iCs/>
          <w:kern w:val="0"/>
          <w:sz w:val="18"/>
          <w:szCs w:val="18"/>
          <w:u w:val="single"/>
          <w:lang w:eastAsia="it-IT"/>
        </w:rPr>
      </w:pPr>
      <w:r>
        <w:rPr>
          <w:i/>
          <w:iCs/>
          <w:kern w:val="0"/>
          <w:sz w:val="18"/>
          <w:szCs w:val="18"/>
          <w:u w:val="single"/>
          <w:lang w:eastAsia="it-IT"/>
        </w:rPr>
        <w:t>Costo della manodopera soggetto</w:t>
      </w:r>
      <w:r w:rsidRPr="00A61CCD">
        <w:rPr>
          <w:i/>
          <w:iCs/>
          <w:kern w:val="0"/>
          <w:sz w:val="18"/>
          <w:szCs w:val="18"/>
          <w:u w:val="single"/>
          <w:lang w:eastAsia="it-IT"/>
        </w:rPr>
        <w:t xml:space="preserve"> a ribasso d’asta:</w:t>
      </w:r>
      <w:r w:rsidRPr="00A61CCD">
        <w:rPr>
          <w:i/>
          <w:iCs/>
          <w:kern w:val="0"/>
          <w:sz w:val="18"/>
          <w:szCs w:val="18"/>
          <w:u w:val="single"/>
          <w:lang w:eastAsia="it-IT"/>
        </w:rPr>
        <w:tab/>
        <w:t>€</w:t>
      </w:r>
      <w:r w:rsidRPr="00A61CCD">
        <w:rPr>
          <w:i/>
          <w:iCs/>
          <w:kern w:val="0"/>
          <w:sz w:val="18"/>
          <w:szCs w:val="18"/>
          <w:u w:val="single"/>
          <w:lang w:eastAsia="it-IT"/>
        </w:rPr>
        <w:tab/>
      </w:r>
      <w:r w:rsidRPr="0080733C">
        <w:rPr>
          <w:i/>
          <w:iCs/>
          <w:kern w:val="0"/>
          <w:sz w:val="18"/>
          <w:szCs w:val="18"/>
          <w:u w:val="single"/>
          <w:lang w:eastAsia="it-IT"/>
        </w:rPr>
        <w:t>112</w:t>
      </w:r>
      <w:r>
        <w:rPr>
          <w:i/>
          <w:iCs/>
          <w:kern w:val="0"/>
          <w:sz w:val="18"/>
          <w:szCs w:val="18"/>
          <w:u w:val="single"/>
          <w:lang w:eastAsia="it-IT"/>
        </w:rPr>
        <w:t>.</w:t>
      </w:r>
      <w:r w:rsidRPr="0080733C">
        <w:rPr>
          <w:i/>
          <w:iCs/>
          <w:kern w:val="0"/>
          <w:sz w:val="18"/>
          <w:szCs w:val="18"/>
          <w:u w:val="single"/>
          <w:lang w:eastAsia="it-IT"/>
        </w:rPr>
        <w:t>500</w:t>
      </w:r>
      <w:r w:rsidRPr="00A61CCD">
        <w:rPr>
          <w:i/>
          <w:iCs/>
          <w:kern w:val="0"/>
          <w:sz w:val="18"/>
          <w:szCs w:val="18"/>
          <w:u w:val="single"/>
          <w:lang w:eastAsia="it-IT"/>
        </w:rPr>
        <w:t>,00</w:t>
      </w:r>
      <w:r>
        <w:rPr>
          <w:i/>
          <w:iCs/>
          <w:kern w:val="0"/>
          <w:sz w:val="18"/>
          <w:szCs w:val="18"/>
          <w:u w:val="single"/>
          <w:lang w:eastAsia="it-IT"/>
        </w:rPr>
        <w:tab/>
      </w:r>
      <w:r>
        <w:rPr>
          <w:i/>
          <w:iCs/>
          <w:kern w:val="0"/>
          <w:sz w:val="18"/>
          <w:szCs w:val="18"/>
          <w:u w:val="single"/>
          <w:lang w:eastAsia="it-IT"/>
        </w:rPr>
        <w:tab/>
      </w:r>
      <w:r>
        <w:rPr>
          <w:i/>
          <w:iCs/>
          <w:kern w:val="0"/>
          <w:sz w:val="18"/>
          <w:szCs w:val="18"/>
          <w:u w:val="single"/>
          <w:lang w:eastAsia="it-IT"/>
        </w:rPr>
        <w:tab/>
      </w:r>
    </w:p>
    <w:p w:rsidR="00E27F15" w:rsidRPr="00FC03A5" w:rsidRDefault="00E27F15" w:rsidP="00E27F15">
      <w:pPr>
        <w:tabs>
          <w:tab w:val="left" w:pos="4111"/>
          <w:tab w:val="decimal" w:pos="4962"/>
          <w:tab w:val="left" w:pos="5387"/>
          <w:tab w:val="decimal" w:pos="6096"/>
          <w:tab w:val="left" w:pos="6521"/>
        </w:tabs>
        <w:spacing w:line="283" w:lineRule="exact"/>
        <w:rPr>
          <w:i/>
          <w:iCs/>
          <w:kern w:val="0"/>
          <w:sz w:val="18"/>
          <w:szCs w:val="18"/>
          <w:lang w:eastAsia="it-IT"/>
        </w:rPr>
      </w:pPr>
      <w:r w:rsidRPr="00A61CCD">
        <w:rPr>
          <w:i/>
          <w:iCs/>
          <w:kern w:val="0"/>
          <w:sz w:val="18"/>
          <w:szCs w:val="18"/>
          <w:lang w:eastAsia="it-IT"/>
        </w:rPr>
        <w:t>Totale corrispettivo a base d’asta:</w:t>
      </w:r>
      <w:r>
        <w:rPr>
          <w:i/>
          <w:iCs/>
          <w:kern w:val="0"/>
          <w:sz w:val="18"/>
          <w:szCs w:val="18"/>
          <w:lang w:eastAsia="it-IT"/>
        </w:rPr>
        <w:tab/>
      </w:r>
      <w:r>
        <w:rPr>
          <w:i/>
          <w:iCs/>
          <w:kern w:val="0"/>
          <w:sz w:val="18"/>
          <w:szCs w:val="18"/>
          <w:lang w:eastAsia="it-IT"/>
        </w:rPr>
        <w:tab/>
      </w:r>
      <w:r w:rsidRPr="00A61CCD">
        <w:rPr>
          <w:i/>
          <w:iCs/>
          <w:kern w:val="0"/>
          <w:sz w:val="18"/>
          <w:szCs w:val="18"/>
          <w:lang w:eastAsia="it-IT"/>
        </w:rPr>
        <w:tab/>
        <w:t>€</w:t>
      </w:r>
      <w:r w:rsidRPr="00A61CCD">
        <w:rPr>
          <w:i/>
          <w:iCs/>
          <w:kern w:val="0"/>
          <w:sz w:val="18"/>
          <w:szCs w:val="18"/>
          <w:lang w:eastAsia="it-IT"/>
        </w:rPr>
        <w:tab/>
      </w:r>
      <w:r>
        <w:rPr>
          <w:i/>
          <w:iCs/>
          <w:kern w:val="0"/>
          <w:sz w:val="18"/>
          <w:szCs w:val="18"/>
          <w:lang w:eastAsia="it-IT"/>
        </w:rPr>
        <w:t>125.000,00</w:t>
      </w:r>
    </w:p>
    <w:p w:rsidR="00CC51D1" w:rsidRPr="00B35E8A" w:rsidRDefault="00CC51D1" w:rsidP="00E27F15">
      <w:pPr>
        <w:tabs>
          <w:tab w:val="left" w:pos="4111"/>
          <w:tab w:val="decimal" w:pos="4962"/>
          <w:tab w:val="left" w:pos="5387"/>
          <w:tab w:val="decimal" w:pos="6096"/>
          <w:tab w:val="left" w:pos="6521"/>
        </w:tabs>
        <w:spacing w:line="283" w:lineRule="exact"/>
        <w:rPr>
          <w:i/>
          <w:iCs/>
          <w:kern w:val="0"/>
          <w:sz w:val="18"/>
          <w:szCs w:val="18"/>
          <w:lang w:eastAsia="it-IT"/>
        </w:rPr>
      </w:pPr>
      <w:r w:rsidRPr="00E27F15">
        <w:rPr>
          <w:i/>
          <w:iCs/>
          <w:kern w:val="0"/>
          <w:sz w:val="18"/>
          <w:szCs w:val="18"/>
          <w:u w:val="single"/>
          <w:lang w:eastAsia="it-IT"/>
        </w:rPr>
        <w:t>Oneri per l’attuazione del piano di sicurezza</w:t>
      </w:r>
      <w:r w:rsidR="00E27F15" w:rsidRPr="00E27F15">
        <w:rPr>
          <w:i/>
          <w:iCs/>
          <w:kern w:val="0"/>
          <w:sz w:val="18"/>
          <w:szCs w:val="18"/>
          <w:u w:val="single"/>
          <w:lang w:eastAsia="it-IT"/>
        </w:rPr>
        <w:tab/>
      </w:r>
      <w:r w:rsidR="00E27F15" w:rsidRPr="00E27F15">
        <w:rPr>
          <w:i/>
          <w:iCs/>
          <w:kern w:val="0"/>
          <w:sz w:val="18"/>
          <w:szCs w:val="18"/>
          <w:u w:val="single"/>
          <w:lang w:eastAsia="it-IT"/>
        </w:rPr>
        <w:tab/>
      </w:r>
      <w:r w:rsidRPr="00E27F15">
        <w:rPr>
          <w:i/>
          <w:iCs/>
          <w:kern w:val="0"/>
          <w:sz w:val="18"/>
          <w:szCs w:val="18"/>
          <w:u w:val="single"/>
          <w:lang w:eastAsia="it-IT"/>
        </w:rPr>
        <w:tab/>
      </w:r>
      <w:r w:rsidRPr="00B35E8A">
        <w:rPr>
          <w:i/>
          <w:iCs/>
          <w:kern w:val="0"/>
          <w:sz w:val="18"/>
          <w:szCs w:val="18"/>
          <w:u w:val="single"/>
          <w:lang w:eastAsia="it-IT"/>
        </w:rPr>
        <w:t>€</w:t>
      </w:r>
      <w:r w:rsidRPr="00B35E8A">
        <w:rPr>
          <w:i/>
          <w:iCs/>
          <w:kern w:val="0"/>
          <w:sz w:val="18"/>
          <w:szCs w:val="18"/>
          <w:u w:val="single"/>
          <w:lang w:eastAsia="it-IT"/>
        </w:rPr>
        <w:tab/>
      </w:r>
      <w:r w:rsidR="00CF3D91">
        <w:rPr>
          <w:i/>
          <w:iCs/>
          <w:kern w:val="0"/>
          <w:sz w:val="18"/>
          <w:szCs w:val="18"/>
          <w:u w:val="single"/>
          <w:lang w:eastAsia="it-IT"/>
        </w:rPr>
        <w:t>0</w:t>
      </w:r>
      <w:r w:rsidRPr="00FE5D3E">
        <w:rPr>
          <w:i/>
          <w:iCs/>
          <w:kern w:val="0"/>
          <w:sz w:val="18"/>
          <w:szCs w:val="18"/>
          <w:u w:val="single"/>
          <w:lang w:eastAsia="it-IT"/>
        </w:rPr>
        <w:t>,00</w:t>
      </w:r>
      <w:r w:rsidRPr="00B35E8A">
        <w:rPr>
          <w:i/>
          <w:iCs/>
          <w:kern w:val="0"/>
          <w:sz w:val="18"/>
          <w:szCs w:val="18"/>
          <w:lang w:eastAsia="it-IT"/>
        </w:rPr>
        <w:tab/>
        <w:t>(non soggetti a ribasso d’asta)</w:t>
      </w:r>
    </w:p>
    <w:p w:rsidR="00CC51D1" w:rsidRPr="00B35E8A" w:rsidRDefault="00CC51D1" w:rsidP="00E27F15">
      <w:pPr>
        <w:tabs>
          <w:tab w:val="left" w:pos="4111"/>
          <w:tab w:val="decimal" w:pos="4962"/>
          <w:tab w:val="left" w:pos="5387"/>
          <w:tab w:val="decimal" w:pos="6096"/>
          <w:tab w:val="left" w:pos="6521"/>
        </w:tabs>
        <w:spacing w:line="283" w:lineRule="exact"/>
        <w:rPr>
          <w:b/>
          <w:bCs/>
          <w:i/>
          <w:iCs/>
          <w:kern w:val="0"/>
          <w:sz w:val="18"/>
          <w:szCs w:val="18"/>
          <w:lang w:eastAsia="it-IT"/>
        </w:rPr>
      </w:pPr>
      <w:r w:rsidRPr="00B35E8A">
        <w:rPr>
          <w:i/>
          <w:iCs/>
          <w:kern w:val="0"/>
          <w:sz w:val="18"/>
          <w:szCs w:val="18"/>
          <w:lang w:eastAsia="it-IT"/>
        </w:rPr>
        <w:t>Totale complessivo:</w:t>
      </w:r>
      <w:r>
        <w:rPr>
          <w:i/>
          <w:iCs/>
          <w:kern w:val="0"/>
          <w:sz w:val="18"/>
          <w:szCs w:val="18"/>
          <w:lang w:eastAsia="it-IT"/>
        </w:rPr>
        <w:t xml:space="preserve"> </w:t>
      </w:r>
      <w:r w:rsidRPr="00B35E8A">
        <w:rPr>
          <w:i/>
          <w:iCs/>
          <w:kern w:val="0"/>
          <w:sz w:val="18"/>
          <w:szCs w:val="18"/>
          <w:lang w:eastAsia="it-IT"/>
        </w:rPr>
        <w:tab/>
      </w:r>
      <w:r w:rsidR="00E27F15">
        <w:rPr>
          <w:i/>
          <w:iCs/>
          <w:kern w:val="0"/>
          <w:sz w:val="18"/>
          <w:szCs w:val="18"/>
          <w:lang w:eastAsia="it-IT"/>
        </w:rPr>
        <w:tab/>
      </w:r>
      <w:r w:rsidR="00E27F15">
        <w:rPr>
          <w:i/>
          <w:iCs/>
          <w:kern w:val="0"/>
          <w:sz w:val="18"/>
          <w:szCs w:val="18"/>
          <w:lang w:eastAsia="it-IT"/>
        </w:rPr>
        <w:tab/>
      </w:r>
      <w:r w:rsidRPr="00FE5D3E">
        <w:rPr>
          <w:b/>
          <w:i/>
          <w:iCs/>
          <w:kern w:val="0"/>
          <w:sz w:val="18"/>
          <w:szCs w:val="18"/>
          <w:lang w:eastAsia="it-IT"/>
        </w:rPr>
        <w:t>€</w:t>
      </w:r>
      <w:r w:rsidRPr="00FE5D3E">
        <w:rPr>
          <w:b/>
          <w:i/>
          <w:iCs/>
          <w:kern w:val="0"/>
          <w:sz w:val="18"/>
          <w:szCs w:val="18"/>
          <w:lang w:eastAsia="it-IT"/>
        </w:rPr>
        <w:tab/>
      </w:r>
      <w:r w:rsidR="00B9634F">
        <w:rPr>
          <w:b/>
          <w:i/>
          <w:iCs/>
          <w:kern w:val="0"/>
          <w:sz w:val="18"/>
          <w:szCs w:val="18"/>
          <w:lang w:eastAsia="it-IT"/>
        </w:rPr>
        <w:t>125.000</w:t>
      </w:r>
      <w:r w:rsidR="00CF3D91">
        <w:rPr>
          <w:b/>
          <w:i/>
          <w:iCs/>
          <w:kern w:val="0"/>
          <w:sz w:val="18"/>
          <w:szCs w:val="18"/>
          <w:lang w:eastAsia="it-IT"/>
        </w:rPr>
        <w:t>,00</w:t>
      </w:r>
    </w:p>
    <w:p w:rsidR="00CC51D1" w:rsidRDefault="00CC51D1" w:rsidP="00CC51D1">
      <w:pPr>
        <w:tabs>
          <w:tab w:val="right" w:leader="underscore" w:pos="9379"/>
          <w:tab w:val="right" w:pos="9421"/>
        </w:tabs>
        <w:ind w:right="-1"/>
        <w:rPr>
          <w:iCs/>
          <w:sz w:val="18"/>
          <w:szCs w:val="18"/>
        </w:rPr>
      </w:pPr>
    </w:p>
    <w:p w:rsidR="00CC51D1" w:rsidRDefault="00CC51D1" w:rsidP="00CC51D1">
      <w:pPr>
        <w:tabs>
          <w:tab w:val="right" w:leader="underscore" w:pos="9379"/>
          <w:tab w:val="right" w:pos="9421"/>
        </w:tabs>
        <w:ind w:right="-1"/>
        <w:rPr>
          <w:iCs/>
          <w:sz w:val="18"/>
          <w:szCs w:val="18"/>
        </w:rPr>
      </w:pPr>
    </w:p>
    <w:p w:rsidR="00CC51D1" w:rsidRPr="008D37F4" w:rsidRDefault="00CC51D1" w:rsidP="00CC51D1">
      <w:pPr>
        <w:tabs>
          <w:tab w:val="right" w:leader="underscore" w:pos="9379"/>
          <w:tab w:val="right" w:pos="9421"/>
        </w:tabs>
        <w:spacing w:after="120"/>
        <w:rPr>
          <w:iCs/>
          <w:sz w:val="18"/>
          <w:szCs w:val="18"/>
        </w:rPr>
      </w:pPr>
      <w:r w:rsidRPr="008D37F4">
        <w:rPr>
          <w:iCs/>
          <w:sz w:val="18"/>
          <w:szCs w:val="18"/>
        </w:rPr>
        <w:t xml:space="preserve">Il sottoscritto </w:t>
      </w:r>
      <w:r w:rsidR="0094618E" w:rsidRPr="004626B1">
        <w:rPr>
          <w:b/>
          <w:iCs/>
          <w:sz w:val="18"/>
          <w:szCs w:val="18"/>
        </w:rPr>
        <w:fldChar w:fldCharType="begin">
          <w:ffData>
            <w:name w:val="Testo3"/>
            <w:enabled/>
            <w:calcOnExit w:val="0"/>
            <w:textInput/>
          </w:ffData>
        </w:fldChar>
      </w:r>
      <w:bookmarkStart w:id="0" w:name="Testo3"/>
      <w:r w:rsidRPr="004626B1">
        <w:rPr>
          <w:b/>
          <w:iCs/>
          <w:sz w:val="18"/>
          <w:szCs w:val="18"/>
        </w:rPr>
        <w:instrText xml:space="preserve"> FORMTEXT </w:instrText>
      </w:r>
      <w:r w:rsidR="0094618E" w:rsidRPr="004626B1">
        <w:rPr>
          <w:b/>
          <w:iCs/>
          <w:sz w:val="18"/>
          <w:szCs w:val="18"/>
        </w:rPr>
      </w:r>
      <w:r w:rsidR="0094618E" w:rsidRPr="004626B1">
        <w:rPr>
          <w:b/>
          <w:iCs/>
          <w:sz w:val="18"/>
          <w:szCs w:val="18"/>
        </w:rPr>
        <w:fldChar w:fldCharType="separate"/>
      </w:r>
      <w:r>
        <w:rPr>
          <w:b/>
          <w:iCs/>
          <w:noProof/>
          <w:sz w:val="18"/>
          <w:szCs w:val="18"/>
        </w:rPr>
        <w:t> </w:t>
      </w:r>
      <w:r>
        <w:rPr>
          <w:b/>
          <w:iCs/>
          <w:noProof/>
          <w:sz w:val="18"/>
          <w:szCs w:val="18"/>
        </w:rPr>
        <w:t> </w:t>
      </w:r>
      <w:r>
        <w:rPr>
          <w:b/>
          <w:iCs/>
          <w:noProof/>
          <w:sz w:val="18"/>
          <w:szCs w:val="18"/>
        </w:rPr>
        <w:t> </w:t>
      </w:r>
      <w:r>
        <w:rPr>
          <w:b/>
          <w:iCs/>
          <w:noProof/>
          <w:sz w:val="18"/>
          <w:szCs w:val="18"/>
        </w:rPr>
        <w:t> </w:t>
      </w:r>
      <w:r>
        <w:rPr>
          <w:b/>
          <w:iCs/>
          <w:noProof/>
          <w:sz w:val="18"/>
          <w:szCs w:val="18"/>
        </w:rPr>
        <w:t> </w:t>
      </w:r>
      <w:r w:rsidR="0094618E" w:rsidRPr="004626B1">
        <w:rPr>
          <w:b/>
          <w:iCs/>
          <w:sz w:val="18"/>
          <w:szCs w:val="18"/>
        </w:rPr>
        <w:fldChar w:fldCharType="end"/>
      </w:r>
      <w:bookmarkEnd w:id="0"/>
    </w:p>
    <w:p w:rsidR="00CC51D1" w:rsidRPr="008D37F4" w:rsidRDefault="00CC51D1" w:rsidP="00CC51D1">
      <w:pPr>
        <w:tabs>
          <w:tab w:val="right" w:leader="underscore" w:pos="1862"/>
          <w:tab w:val="right" w:leader="underscore" w:pos="9379"/>
          <w:tab w:val="right" w:pos="9421"/>
        </w:tabs>
        <w:spacing w:after="120"/>
        <w:rPr>
          <w:iCs/>
          <w:sz w:val="18"/>
          <w:szCs w:val="18"/>
        </w:rPr>
      </w:pPr>
      <w:r w:rsidRPr="008D37F4">
        <w:rPr>
          <w:iCs/>
          <w:sz w:val="18"/>
          <w:szCs w:val="18"/>
        </w:rPr>
        <w:t xml:space="preserve">nato il </w:t>
      </w:r>
      <w:r w:rsidR="0094618E" w:rsidRPr="004626B1">
        <w:rPr>
          <w:b/>
          <w:iCs/>
          <w:sz w:val="18"/>
          <w:szCs w:val="18"/>
        </w:rPr>
        <w:fldChar w:fldCharType="begin">
          <w:ffData>
            <w:name w:val="Testo4"/>
            <w:enabled/>
            <w:calcOnExit w:val="0"/>
            <w:textInput/>
          </w:ffData>
        </w:fldChar>
      </w:r>
      <w:bookmarkStart w:id="1" w:name="Testo4"/>
      <w:r w:rsidRPr="004626B1">
        <w:rPr>
          <w:b/>
          <w:iCs/>
          <w:sz w:val="18"/>
          <w:szCs w:val="18"/>
        </w:rPr>
        <w:instrText xml:space="preserve"> FORMTEXT </w:instrText>
      </w:r>
      <w:r w:rsidR="0094618E" w:rsidRPr="004626B1">
        <w:rPr>
          <w:b/>
          <w:iCs/>
          <w:sz w:val="18"/>
          <w:szCs w:val="18"/>
        </w:rPr>
      </w:r>
      <w:r w:rsidR="0094618E" w:rsidRPr="004626B1">
        <w:rPr>
          <w:b/>
          <w:iCs/>
          <w:sz w:val="18"/>
          <w:szCs w:val="18"/>
        </w:rPr>
        <w:fldChar w:fldCharType="separate"/>
      </w:r>
      <w:r>
        <w:rPr>
          <w:b/>
          <w:iCs/>
          <w:noProof/>
          <w:sz w:val="18"/>
          <w:szCs w:val="18"/>
        </w:rPr>
        <w:t> </w:t>
      </w:r>
      <w:r>
        <w:rPr>
          <w:b/>
          <w:iCs/>
          <w:noProof/>
          <w:sz w:val="18"/>
          <w:szCs w:val="18"/>
        </w:rPr>
        <w:t> </w:t>
      </w:r>
      <w:r>
        <w:rPr>
          <w:b/>
          <w:iCs/>
          <w:noProof/>
          <w:sz w:val="18"/>
          <w:szCs w:val="18"/>
        </w:rPr>
        <w:t> </w:t>
      </w:r>
      <w:r>
        <w:rPr>
          <w:b/>
          <w:iCs/>
          <w:noProof/>
          <w:sz w:val="18"/>
          <w:szCs w:val="18"/>
        </w:rPr>
        <w:t> </w:t>
      </w:r>
      <w:r>
        <w:rPr>
          <w:b/>
          <w:iCs/>
          <w:noProof/>
          <w:sz w:val="18"/>
          <w:szCs w:val="18"/>
        </w:rPr>
        <w:t> </w:t>
      </w:r>
      <w:r w:rsidR="0094618E" w:rsidRPr="004626B1">
        <w:rPr>
          <w:b/>
          <w:iCs/>
          <w:sz w:val="18"/>
          <w:szCs w:val="18"/>
        </w:rPr>
        <w:fldChar w:fldCharType="end"/>
      </w:r>
      <w:bookmarkEnd w:id="1"/>
      <w:r>
        <w:rPr>
          <w:b/>
          <w:iCs/>
          <w:sz w:val="18"/>
          <w:szCs w:val="18"/>
        </w:rPr>
        <w:t xml:space="preserve"> </w:t>
      </w:r>
      <w:r w:rsidRPr="008D37F4">
        <w:rPr>
          <w:iCs/>
          <w:sz w:val="18"/>
          <w:szCs w:val="18"/>
        </w:rPr>
        <w:t xml:space="preserve">a </w:t>
      </w:r>
      <w:r w:rsidR="0094618E" w:rsidRPr="004626B1">
        <w:rPr>
          <w:b/>
          <w:iCs/>
          <w:sz w:val="18"/>
          <w:szCs w:val="18"/>
        </w:rPr>
        <w:fldChar w:fldCharType="begin">
          <w:ffData>
            <w:name w:val="Testo5"/>
            <w:enabled/>
            <w:calcOnExit w:val="0"/>
            <w:textInput/>
          </w:ffData>
        </w:fldChar>
      </w:r>
      <w:bookmarkStart w:id="2" w:name="Testo5"/>
      <w:r w:rsidRPr="004626B1">
        <w:rPr>
          <w:b/>
          <w:iCs/>
          <w:sz w:val="18"/>
          <w:szCs w:val="18"/>
        </w:rPr>
        <w:instrText xml:space="preserve"> FORMTEXT </w:instrText>
      </w:r>
      <w:r w:rsidR="0094618E" w:rsidRPr="004626B1">
        <w:rPr>
          <w:b/>
          <w:iCs/>
          <w:sz w:val="18"/>
          <w:szCs w:val="18"/>
        </w:rPr>
      </w:r>
      <w:r w:rsidR="0094618E" w:rsidRPr="004626B1">
        <w:rPr>
          <w:b/>
          <w:iCs/>
          <w:sz w:val="18"/>
          <w:szCs w:val="18"/>
        </w:rPr>
        <w:fldChar w:fldCharType="separate"/>
      </w:r>
      <w:r>
        <w:rPr>
          <w:b/>
          <w:iCs/>
          <w:noProof/>
          <w:sz w:val="18"/>
          <w:szCs w:val="18"/>
        </w:rPr>
        <w:t> </w:t>
      </w:r>
      <w:r>
        <w:rPr>
          <w:b/>
          <w:iCs/>
          <w:noProof/>
          <w:sz w:val="18"/>
          <w:szCs w:val="18"/>
        </w:rPr>
        <w:t> </w:t>
      </w:r>
      <w:r>
        <w:rPr>
          <w:b/>
          <w:iCs/>
          <w:noProof/>
          <w:sz w:val="18"/>
          <w:szCs w:val="18"/>
        </w:rPr>
        <w:t> </w:t>
      </w:r>
      <w:r>
        <w:rPr>
          <w:b/>
          <w:iCs/>
          <w:noProof/>
          <w:sz w:val="18"/>
          <w:szCs w:val="18"/>
        </w:rPr>
        <w:t> </w:t>
      </w:r>
      <w:r>
        <w:rPr>
          <w:b/>
          <w:iCs/>
          <w:noProof/>
          <w:sz w:val="18"/>
          <w:szCs w:val="18"/>
        </w:rPr>
        <w:t> </w:t>
      </w:r>
      <w:r w:rsidR="0094618E" w:rsidRPr="004626B1">
        <w:rPr>
          <w:b/>
          <w:iCs/>
          <w:sz w:val="18"/>
          <w:szCs w:val="18"/>
        </w:rPr>
        <w:fldChar w:fldCharType="end"/>
      </w:r>
      <w:bookmarkEnd w:id="2"/>
    </w:p>
    <w:p w:rsidR="00CC51D1" w:rsidRPr="008D37F4" w:rsidRDefault="00CC51D1" w:rsidP="00CC51D1">
      <w:pPr>
        <w:tabs>
          <w:tab w:val="right" w:leader="underscore" w:pos="9379"/>
          <w:tab w:val="right" w:pos="9421"/>
        </w:tabs>
        <w:spacing w:after="120"/>
        <w:rPr>
          <w:iCs/>
          <w:sz w:val="18"/>
          <w:szCs w:val="18"/>
        </w:rPr>
      </w:pPr>
      <w:r w:rsidRPr="008D37F4">
        <w:rPr>
          <w:iCs/>
          <w:sz w:val="18"/>
          <w:szCs w:val="18"/>
        </w:rPr>
        <w:t xml:space="preserve">in qualità di </w:t>
      </w:r>
      <w:r w:rsidR="0094618E" w:rsidRPr="004626B1">
        <w:rPr>
          <w:b/>
          <w:iCs/>
          <w:sz w:val="18"/>
          <w:szCs w:val="18"/>
        </w:rPr>
        <w:fldChar w:fldCharType="begin">
          <w:ffData>
            <w:name w:val="Testo6"/>
            <w:enabled/>
            <w:calcOnExit w:val="0"/>
            <w:textInput/>
          </w:ffData>
        </w:fldChar>
      </w:r>
      <w:bookmarkStart w:id="3" w:name="Testo6"/>
      <w:r w:rsidRPr="004626B1">
        <w:rPr>
          <w:b/>
          <w:iCs/>
          <w:sz w:val="18"/>
          <w:szCs w:val="18"/>
        </w:rPr>
        <w:instrText xml:space="preserve"> FORMTEXT </w:instrText>
      </w:r>
      <w:r w:rsidR="0094618E" w:rsidRPr="004626B1">
        <w:rPr>
          <w:b/>
          <w:iCs/>
          <w:sz w:val="18"/>
          <w:szCs w:val="18"/>
        </w:rPr>
      </w:r>
      <w:r w:rsidR="0094618E" w:rsidRPr="004626B1">
        <w:rPr>
          <w:b/>
          <w:iCs/>
          <w:sz w:val="18"/>
          <w:szCs w:val="18"/>
        </w:rPr>
        <w:fldChar w:fldCharType="separate"/>
      </w:r>
      <w:r>
        <w:rPr>
          <w:b/>
          <w:iCs/>
          <w:noProof/>
          <w:sz w:val="18"/>
          <w:szCs w:val="18"/>
        </w:rPr>
        <w:t> </w:t>
      </w:r>
      <w:r>
        <w:rPr>
          <w:b/>
          <w:iCs/>
          <w:noProof/>
          <w:sz w:val="18"/>
          <w:szCs w:val="18"/>
        </w:rPr>
        <w:t> </w:t>
      </w:r>
      <w:r>
        <w:rPr>
          <w:b/>
          <w:iCs/>
          <w:noProof/>
          <w:sz w:val="18"/>
          <w:szCs w:val="18"/>
        </w:rPr>
        <w:t> </w:t>
      </w:r>
      <w:r>
        <w:rPr>
          <w:b/>
          <w:iCs/>
          <w:noProof/>
          <w:sz w:val="18"/>
          <w:szCs w:val="18"/>
        </w:rPr>
        <w:t> </w:t>
      </w:r>
      <w:r>
        <w:rPr>
          <w:b/>
          <w:iCs/>
          <w:noProof/>
          <w:sz w:val="18"/>
          <w:szCs w:val="18"/>
        </w:rPr>
        <w:t> </w:t>
      </w:r>
      <w:r w:rsidR="0094618E" w:rsidRPr="004626B1">
        <w:rPr>
          <w:b/>
          <w:iCs/>
          <w:sz w:val="18"/>
          <w:szCs w:val="18"/>
        </w:rPr>
        <w:fldChar w:fldCharType="end"/>
      </w:r>
      <w:bookmarkEnd w:id="3"/>
    </w:p>
    <w:p w:rsidR="00CC51D1" w:rsidRPr="008D37F4" w:rsidRDefault="00CC51D1" w:rsidP="00CC51D1">
      <w:pPr>
        <w:tabs>
          <w:tab w:val="right" w:leader="underscore" w:pos="9379"/>
          <w:tab w:val="right" w:pos="9421"/>
        </w:tabs>
        <w:spacing w:after="120"/>
        <w:rPr>
          <w:iCs/>
          <w:sz w:val="18"/>
          <w:szCs w:val="18"/>
        </w:rPr>
      </w:pPr>
      <w:r w:rsidRPr="008D37F4">
        <w:rPr>
          <w:iCs/>
          <w:sz w:val="18"/>
          <w:szCs w:val="18"/>
        </w:rPr>
        <w:t xml:space="preserve">dell’impresa </w:t>
      </w:r>
      <w:r w:rsidR="0094618E" w:rsidRPr="00E41B10">
        <w:rPr>
          <w:b/>
          <w:iCs/>
          <w:sz w:val="18"/>
          <w:szCs w:val="18"/>
        </w:rPr>
        <w:fldChar w:fldCharType="begin">
          <w:ffData>
            <w:name w:val="Testo7"/>
            <w:enabled/>
            <w:calcOnExit w:val="0"/>
            <w:textInput/>
          </w:ffData>
        </w:fldChar>
      </w:r>
      <w:bookmarkStart w:id="4" w:name="Testo7"/>
      <w:r w:rsidRPr="00E41B10">
        <w:rPr>
          <w:b/>
          <w:iCs/>
          <w:sz w:val="18"/>
          <w:szCs w:val="18"/>
        </w:rPr>
        <w:instrText xml:space="preserve"> FORMTEXT </w:instrText>
      </w:r>
      <w:r w:rsidR="0094618E" w:rsidRPr="00E41B10">
        <w:rPr>
          <w:b/>
          <w:iCs/>
          <w:sz w:val="18"/>
          <w:szCs w:val="18"/>
        </w:rPr>
      </w:r>
      <w:r w:rsidR="0094618E" w:rsidRPr="00E41B10">
        <w:rPr>
          <w:b/>
          <w:iCs/>
          <w:sz w:val="18"/>
          <w:szCs w:val="18"/>
        </w:rPr>
        <w:fldChar w:fldCharType="separate"/>
      </w:r>
      <w:r>
        <w:rPr>
          <w:b/>
          <w:iCs/>
          <w:noProof/>
          <w:sz w:val="18"/>
          <w:szCs w:val="18"/>
        </w:rPr>
        <w:t> </w:t>
      </w:r>
      <w:r>
        <w:rPr>
          <w:b/>
          <w:iCs/>
          <w:noProof/>
          <w:sz w:val="18"/>
          <w:szCs w:val="18"/>
        </w:rPr>
        <w:t> </w:t>
      </w:r>
      <w:r>
        <w:rPr>
          <w:b/>
          <w:iCs/>
          <w:noProof/>
          <w:sz w:val="18"/>
          <w:szCs w:val="18"/>
        </w:rPr>
        <w:t> </w:t>
      </w:r>
      <w:r>
        <w:rPr>
          <w:b/>
          <w:iCs/>
          <w:noProof/>
          <w:sz w:val="18"/>
          <w:szCs w:val="18"/>
        </w:rPr>
        <w:t> </w:t>
      </w:r>
      <w:r>
        <w:rPr>
          <w:b/>
          <w:iCs/>
          <w:noProof/>
          <w:sz w:val="18"/>
          <w:szCs w:val="18"/>
        </w:rPr>
        <w:t> </w:t>
      </w:r>
      <w:r w:rsidR="0094618E" w:rsidRPr="00E41B10">
        <w:rPr>
          <w:b/>
          <w:iCs/>
          <w:sz w:val="18"/>
          <w:szCs w:val="18"/>
        </w:rPr>
        <w:fldChar w:fldCharType="end"/>
      </w:r>
      <w:bookmarkEnd w:id="4"/>
    </w:p>
    <w:p w:rsidR="00CC51D1" w:rsidRPr="008D37F4" w:rsidRDefault="00CC51D1" w:rsidP="00CC51D1">
      <w:pPr>
        <w:tabs>
          <w:tab w:val="right" w:leader="underscore" w:pos="9379"/>
          <w:tab w:val="right" w:pos="9421"/>
        </w:tabs>
        <w:spacing w:after="120"/>
        <w:rPr>
          <w:iCs/>
          <w:sz w:val="18"/>
          <w:szCs w:val="18"/>
        </w:rPr>
      </w:pPr>
      <w:r w:rsidRPr="008D37F4">
        <w:rPr>
          <w:iCs/>
          <w:sz w:val="18"/>
          <w:szCs w:val="18"/>
        </w:rPr>
        <w:t xml:space="preserve">con sede in </w:t>
      </w:r>
      <w:r w:rsidR="0094618E" w:rsidRPr="00E41B10">
        <w:rPr>
          <w:b/>
          <w:iCs/>
          <w:sz w:val="18"/>
          <w:szCs w:val="18"/>
        </w:rPr>
        <w:fldChar w:fldCharType="begin">
          <w:ffData>
            <w:name w:val="Testo8"/>
            <w:enabled/>
            <w:calcOnExit w:val="0"/>
            <w:textInput/>
          </w:ffData>
        </w:fldChar>
      </w:r>
      <w:bookmarkStart w:id="5" w:name="Testo8"/>
      <w:r w:rsidRPr="00E41B10">
        <w:rPr>
          <w:b/>
          <w:iCs/>
          <w:sz w:val="18"/>
          <w:szCs w:val="18"/>
        </w:rPr>
        <w:instrText xml:space="preserve"> FORMTEXT </w:instrText>
      </w:r>
      <w:r w:rsidR="0094618E" w:rsidRPr="00E41B10">
        <w:rPr>
          <w:b/>
          <w:iCs/>
          <w:sz w:val="18"/>
          <w:szCs w:val="18"/>
        </w:rPr>
      </w:r>
      <w:r w:rsidR="0094618E" w:rsidRPr="00E41B10">
        <w:rPr>
          <w:b/>
          <w:iCs/>
          <w:sz w:val="18"/>
          <w:szCs w:val="18"/>
        </w:rPr>
        <w:fldChar w:fldCharType="separate"/>
      </w:r>
      <w:r>
        <w:rPr>
          <w:b/>
          <w:iCs/>
          <w:noProof/>
          <w:sz w:val="18"/>
          <w:szCs w:val="18"/>
        </w:rPr>
        <w:t> </w:t>
      </w:r>
      <w:r>
        <w:rPr>
          <w:b/>
          <w:iCs/>
          <w:noProof/>
          <w:sz w:val="18"/>
          <w:szCs w:val="18"/>
        </w:rPr>
        <w:t> </w:t>
      </w:r>
      <w:r>
        <w:rPr>
          <w:b/>
          <w:iCs/>
          <w:noProof/>
          <w:sz w:val="18"/>
          <w:szCs w:val="18"/>
        </w:rPr>
        <w:t> </w:t>
      </w:r>
      <w:r>
        <w:rPr>
          <w:b/>
          <w:iCs/>
          <w:noProof/>
          <w:sz w:val="18"/>
          <w:szCs w:val="18"/>
        </w:rPr>
        <w:t> </w:t>
      </w:r>
      <w:r>
        <w:rPr>
          <w:b/>
          <w:iCs/>
          <w:noProof/>
          <w:sz w:val="18"/>
          <w:szCs w:val="18"/>
        </w:rPr>
        <w:t> </w:t>
      </w:r>
      <w:r w:rsidR="0094618E" w:rsidRPr="00E41B10">
        <w:rPr>
          <w:b/>
          <w:iCs/>
          <w:sz w:val="18"/>
          <w:szCs w:val="18"/>
        </w:rPr>
        <w:fldChar w:fldCharType="end"/>
      </w:r>
      <w:bookmarkEnd w:id="5"/>
    </w:p>
    <w:p w:rsidR="00CC51D1" w:rsidRPr="008D37F4" w:rsidRDefault="00CC51D1" w:rsidP="00CC51D1">
      <w:pPr>
        <w:tabs>
          <w:tab w:val="right" w:leader="underscore" w:pos="9379"/>
          <w:tab w:val="right" w:pos="9421"/>
        </w:tabs>
        <w:spacing w:after="120"/>
        <w:rPr>
          <w:iCs/>
          <w:sz w:val="18"/>
          <w:szCs w:val="18"/>
        </w:rPr>
      </w:pPr>
      <w:r w:rsidRPr="008D37F4">
        <w:rPr>
          <w:iCs/>
          <w:sz w:val="18"/>
          <w:szCs w:val="18"/>
        </w:rPr>
        <w:t xml:space="preserve">con codice fiscale </w:t>
      </w:r>
      <w:r w:rsidR="0094618E">
        <w:rPr>
          <w:b/>
          <w:iCs/>
          <w:sz w:val="18"/>
          <w:szCs w:val="18"/>
        </w:rPr>
        <w:fldChar w:fldCharType="begin">
          <w:ffData>
            <w:name w:val="Testo9"/>
            <w:enabled/>
            <w:calcOnExit w:val="0"/>
            <w:textInput/>
          </w:ffData>
        </w:fldChar>
      </w:r>
      <w:bookmarkStart w:id="6" w:name="Testo9"/>
      <w:r>
        <w:rPr>
          <w:b/>
          <w:iCs/>
          <w:sz w:val="18"/>
          <w:szCs w:val="18"/>
        </w:rPr>
        <w:instrText xml:space="preserve"> FORMTEXT </w:instrText>
      </w:r>
      <w:r w:rsidR="0094618E">
        <w:rPr>
          <w:b/>
          <w:iCs/>
          <w:sz w:val="18"/>
          <w:szCs w:val="18"/>
        </w:rPr>
      </w:r>
      <w:r w:rsidR="0094618E">
        <w:rPr>
          <w:b/>
          <w:iCs/>
          <w:sz w:val="18"/>
          <w:szCs w:val="18"/>
        </w:rPr>
        <w:fldChar w:fldCharType="separate"/>
      </w:r>
      <w:r>
        <w:rPr>
          <w:b/>
          <w:iCs/>
          <w:noProof/>
          <w:sz w:val="18"/>
          <w:szCs w:val="18"/>
        </w:rPr>
        <w:t> </w:t>
      </w:r>
      <w:r>
        <w:rPr>
          <w:b/>
          <w:iCs/>
          <w:noProof/>
          <w:sz w:val="18"/>
          <w:szCs w:val="18"/>
        </w:rPr>
        <w:t> </w:t>
      </w:r>
      <w:r>
        <w:rPr>
          <w:b/>
          <w:iCs/>
          <w:noProof/>
          <w:sz w:val="18"/>
          <w:szCs w:val="18"/>
        </w:rPr>
        <w:t> </w:t>
      </w:r>
      <w:r>
        <w:rPr>
          <w:b/>
          <w:iCs/>
          <w:noProof/>
          <w:sz w:val="18"/>
          <w:szCs w:val="18"/>
        </w:rPr>
        <w:t> </w:t>
      </w:r>
      <w:r>
        <w:rPr>
          <w:b/>
          <w:iCs/>
          <w:noProof/>
          <w:sz w:val="18"/>
          <w:szCs w:val="18"/>
        </w:rPr>
        <w:t> </w:t>
      </w:r>
      <w:r w:rsidR="0094618E">
        <w:rPr>
          <w:b/>
          <w:iCs/>
          <w:sz w:val="18"/>
          <w:szCs w:val="18"/>
        </w:rPr>
        <w:fldChar w:fldCharType="end"/>
      </w:r>
      <w:bookmarkEnd w:id="6"/>
    </w:p>
    <w:p w:rsidR="00CC51D1" w:rsidRPr="008D37F4" w:rsidRDefault="00CC51D1" w:rsidP="00CC51D1">
      <w:pPr>
        <w:tabs>
          <w:tab w:val="right" w:leader="underscore" w:pos="9379"/>
          <w:tab w:val="right" w:pos="9421"/>
        </w:tabs>
        <w:spacing w:after="120"/>
        <w:rPr>
          <w:iCs/>
          <w:sz w:val="18"/>
          <w:szCs w:val="18"/>
        </w:rPr>
      </w:pPr>
      <w:r w:rsidRPr="008D37F4">
        <w:rPr>
          <w:iCs/>
          <w:sz w:val="18"/>
          <w:szCs w:val="18"/>
        </w:rPr>
        <w:t xml:space="preserve">con partita IVA </w:t>
      </w:r>
      <w:r w:rsidR="0094618E">
        <w:rPr>
          <w:b/>
          <w:iCs/>
          <w:sz w:val="18"/>
          <w:szCs w:val="18"/>
        </w:rPr>
        <w:fldChar w:fldCharType="begin">
          <w:ffData>
            <w:name w:val="Testo10"/>
            <w:enabled/>
            <w:calcOnExit w:val="0"/>
            <w:textInput/>
          </w:ffData>
        </w:fldChar>
      </w:r>
      <w:bookmarkStart w:id="7" w:name="Testo10"/>
      <w:r>
        <w:rPr>
          <w:b/>
          <w:iCs/>
          <w:sz w:val="18"/>
          <w:szCs w:val="18"/>
        </w:rPr>
        <w:instrText xml:space="preserve"> FORMTEXT </w:instrText>
      </w:r>
      <w:r w:rsidR="0094618E">
        <w:rPr>
          <w:b/>
          <w:iCs/>
          <w:sz w:val="18"/>
          <w:szCs w:val="18"/>
        </w:rPr>
      </w:r>
      <w:r w:rsidR="0094618E">
        <w:rPr>
          <w:b/>
          <w:iCs/>
          <w:sz w:val="18"/>
          <w:szCs w:val="18"/>
        </w:rPr>
        <w:fldChar w:fldCharType="separate"/>
      </w:r>
      <w:r>
        <w:rPr>
          <w:b/>
          <w:iCs/>
          <w:noProof/>
          <w:sz w:val="18"/>
          <w:szCs w:val="18"/>
        </w:rPr>
        <w:t> </w:t>
      </w:r>
      <w:r>
        <w:rPr>
          <w:b/>
          <w:iCs/>
          <w:noProof/>
          <w:sz w:val="18"/>
          <w:szCs w:val="18"/>
        </w:rPr>
        <w:t> </w:t>
      </w:r>
      <w:r>
        <w:rPr>
          <w:b/>
          <w:iCs/>
          <w:noProof/>
          <w:sz w:val="18"/>
          <w:szCs w:val="18"/>
        </w:rPr>
        <w:t> </w:t>
      </w:r>
      <w:r>
        <w:rPr>
          <w:b/>
          <w:iCs/>
          <w:noProof/>
          <w:sz w:val="18"/>
          <w:szCs w:val="18"/>
        </w:rPr>
        <w:t> </w:t>
      </w:r>
      <w:r>
        <w:rPr>
          <w:b/>
          <w:iCs/>
          <w:noProof/>
          <w:sz w:val="18"/>
          <w:szCs w:val="18"/>
        </w:rPr>
        <w:t> </w:t>
      </w:r>
      <w:r w:rsidR="0094618E">
        <w:rPr>
          <w:b/>
          <w:iCs/>
          <w:sz w:val="18"/>
          <w:szCs w:val="18"/>
        </w:rPr>
        <w:fldChar w:fldCharType="end"/>
      </w:r>
      <w:bookmarkEnd w:id="7"/>
    </w:p>
    <w:p w:rsidR="00CC51D1" w:rsidRDefault="00CC51D1" w:rsidP="00CC51D1">
      <w:pPr>
        <w:tabs>
          <w:tab w:val="right" w:leader="underscore" w:pos="9379"/>
          <w:tab w:val="right" w:pos="9421"/>
        </w:tabs>
        <w:spacing w:after="120"/>
        <w:rPr>
          <w:b/>
          <w:snapToGrid w:val="0"/>
          <w:color w:val="000000"/>
          <w:sz w:val="18"/>
          <w:szCs w:val="18"/>
        </w:rPr>
      </w:pPr>
      <w:r w:rsidRPr="008D37F4">
        <w:rPr>
          <w:snapToGrid w:val="0"/>
          <w:color w:val="000000"/>
          <w:sz w:val="18"/>
          <w:szCs w:val="18"/>
        </w:rPr>
        <w:t xml:space="preserve">numero di fax </w:t>
      </w:r>
      <w:r w:rsidR="0094618E">
        <w:rPr>
          <w:b/>
          <w:snapToGrid w:val="0"/>
          <w:color w:val="000000"/>
          <w:sz w:val="18"/>
          <w:szCs w:val="18"/>
        </w:rPr>
        <w:fldChar w:fldCharType="begin">
          <w:ffData>
            <w:name w:val="Testo11"/>
            <w:enabled/>
            <w:calcOnExit w:val="0"/>
            <w:textInput/>
          </w:ffData>
        </w:fldChar>
      </w:r>
      <w:bookmarkStart w:id="8" w:name="Testo11"/>
      <w:r>
        <w:rPr>
          <w:b/>
          <w:snapToGrid w:val="0"/>
          <w:color w:val="000000"/>
          <w:sz w:val="18"/>
          <w:szCs w:val="18"/>
        </w:rPr>
        <w:instrText xml:space="preserve"> FORMTEXT </w:instrText>
      </w:r>
      <w:r w:rsidR="0094618E">
        <w:rPr>
          <w:b/>
          <w:snapToGrid w:val="0"/>
          <w:color w:val="000000"/>
          <w:sz w:val="18"/>
          <w:szCs w:val="18"/>
        </w:rPr>
      </w:r>
      <w:r w:rsidR="0094618E">
        <w:rPr>
          <w:b/>
          <w:snapToGrid w:val="0"/>
          <w:color w:val="000000"/>
          <w:sz w:val="18"/>
          <w:szCs w:val="18"/>
        </w:rPr>
        <w:fldChar w:fldCharType="separate"/>
      </w:r>
      <w:r>
        <w:rPr>
          <w:b/>
          <w:noProof/>
          <w:snapToGrid w:val="0"/>
          <w:color w:val="000000"/>
          <w:sz w:val="18"/>
          <w:szCs w:val="18"/>
        </w:rPr>
        <w:t> </w:t>
      </w:r>
      <w:r>
        <w:rPr>
          <w:b/>
          <w:noProof/>
          <w:snapToGrid w:val="0"/>
          <w:color w:val="000000"/>
          <w:sz w:val="18"/>
          <w:szCs w:val="18"/>
        </w:rPr>
        <w:t> </w:t>
      </w:r>
      <w:r>
        <w:rPr>
          <w:b/>
          <w:noProof/>
          <w:snapToGrid w:val="0"/>
          <w:color w:val="000000"/>
          <w:sz w:val="18"/>
          <w:szCs w:val="18"/>
        </w:rPr>
        <w:t> </w:t>
      </w:r>
      <w:r>
        <w:rPr>
          <w:b/>
          <w:noProof/>
          <w:snapToGrid w:val="0"/>
          <w:color w:val="000000"/>
          <w:sz w:val="18"/>
          <w:szCs w:val="18"/>
        </w:rPr>
        <w:t> </w:t>
      </w:r>
      <w:r>
        <w:rPr>
          <w:b/>
          <w:noProof/>
          <w:snapToGrid w:val="0"/>
          <w:color w:val="000000"/>
          <w:sz w:val="18"/>
          <w:szCs w:val="18"/>
        </w:rPr>
        <w:t> </w:t>
      </w:r>
      <w:r w:rsidR="0094618E">
        <w:rPr>
          <w:b/>
          <w:snapToGrid w:val="0"/>
          <w:color w:val="000000"/>
          <w:sz w:val="18"/>
          <w:szCs w:val="18"/>
        </w:rPr>
        <w:fldChar w:fldCharType="end"/>
      </w:r>
      <w:bookmarkEnd w:id="8"/>
      <w:r w:rsidRPr="008D37F4">
        <w:rPr>
          <w:snapToGrid w:val="0"/>
          <w:color w:val="000000"/>
          <w:sz w:val="18"/>
          <w:szCs w:val="18"/>
        </w:rPr>
        <w:t xml:space="preserve"> e-mail certificata (PEC) </w:t>
      </w:r>
      <w:r w:rsidR="0094618E">
        <w:rPr>
          <w:b/>
          <w:snapToGrid w:val="0"/>
          <w:color w:val="000000"/>
          <w:sz w:val="18"/>
          <w:szCs w:val="18"/>
        </w:rPr>
        <w:fldChar w:fldCharType="begin">
          <w:ffData>
            <w:name w:val="Testo12"/>
            <w:enabled/>
            <w:calcOnExit w:val="0"/>
            <w:textInput/>
          </w:ffData>
        </w:fldChar>
      </w:r>
      <w:bookmarkStart w:id="9" w:name="Testo12"/>
      <w:r>
        <w:rPr>
          <w:b/>
          <w:snapToGrid w:val="0"/>
          <w:color w:val="000000"/>
          <w:sz w:val="18"/>
          <w:szCs w:val="18"/>
        </w:rPr>
        <w:instrText xml:space="preserve"> FORMTEXT </w:instrText>
      </w:r>
      <w:r w:rsidR="0094618E">
        <w:rPr>
          <w:b/>
          <w:snapToGrid w:val="0"/>
          <w:color w:val="000000"/>
          <w:sz w:val="18"/>
          <w:szCs w:val="18"/>
        </w:rPr>
      </w:r>
      <w:r w:rsidR="0094618E">
        <w:rPr>
          <w:b/>
          <w:snapToGrid w:val="0"/>
          <w:color w:val="000000"/>
          <w:sz w:val="18"/>
          <w:szCs w:val="18"/>
        </w:rPr>
        <w:fldChar w:fldCharType="separate"/>
      </w:r>
      <w:r>
        <w:rPr>
          <w:b/>
          <w:noProof/>
          <w:snapToGrid w:val="0"/>
          <w:color w:val="000000"/>
          <w:sz w:val="18"/>
          <w:szCs w:val="18"/>
        </w:rPr>
        <w:t> </w:t>
      </w:r>
      <w:r>
        <w:rPr>
          <w:b/>
          <w:noProof/>
          <w:snapToGrid w:val="0"/>
          <w:color w:val="000000"/>
          <w:sz w:val="18"/>
          <w:szCs w:val="18"/>
        </w:rPr>
        <w:t> </w:t>
      </w:r>
      <w:r>
        <w:rPr>
          <w:b/>
          <w:noProof/>
          <w:snapToGrid w:val="0"/>
          <w:color w:val="000000"/>
          <w:sz w:val="18"/>
          <w:szCs w:val="18"/>
        </w:rPr>
        <w:t> </w:t>
      </w:r>
      <w:r>
        <w:rPr>
          <w:b/>
          <w:noProof/>
          <w:snapToGrid w:val="0"/>
          <w:color w:val="000000"/>
          <w:sz w:val="18"/>
          <w:szCs w:val="18"/>
        </w:rPr>
        <w:t> </w:t>
      </w:r>
      <w:r>
        <w:rPr>
          <w:b/>
          <w:noProof/>
          <w:snapToGrid w:val="0"/>
          <w:color w:val="000000"/>
          <w:sz w:val="18"/>
          <w:szCs w:val="18"/>
        </w:rPr>
        <w:t> </w:t>
      </w:r>
      <w:r w:rsidR="0094618E">
        <w:rPr>
          <w:b/>
          <w:snapToGrid w:val="0"/>
          <w:color w:val="000000"/>
          <w:sz w:val="18"/>
          <w:szCs w:val="18"/>
        </w:rPr>
        <w:fldChar w:fldCharType="end"/>
      </w:r>
      <w:bookmarkEnd w:id="9"/>
    </w:p>
    <w:p w:rsidR="00CC51D1" w:rsidRPr="008D37F4" w:rsidRDefault="00CC51D1" w:rsidP="00CC51D1">
      <w:pPr>
        <w:tabs>
          <w:tab w:val="right" w:leader="underscore" w:pos="9379"/>
          <w:tab w:val="right" w:pos="9421"/>
        </w:tabs>
        <w:spacing w:after="120"/>
        <w:rPr>
          <w:snapToGrid w:val="0"/>
          <w:color w:val="000000"/>
          <w:sz w:val="18"/>
          <w:szCs w:val="18"/>
        </w:rPr>
      </w:pPr>
    </w:p>
    <w:p w:rsidR="001B0543" w:rsidRPr="008D7551" w:rsidRDefault="001B0543">
      <w:pPr>
        <w:jc w:val="center"/>
        <w:rPr>
          <w:b/>
          <w:iCs/>
          <w:sz w:val="18"/>
          <w:szCs w:val="18"/>
        </w:rPr>
      </w:pPr>
      <w:r w:rsidRPr="008D7551">
        <w:rPr>
          <w:b/>
          <w:iCs/>
          <w:sz w:val="18"/>
          <w:szCs w:val="18"/>
        </w:rPr>
        <w:t>OFFRE</w:t>
      </w:r>
    </w:p>
    <w:p w:rsidR="00F11BC7" w:rsidRDefault="00F11BC7">
      <w:pPr>
        <w:rPr>
          <w:iCs/>
          <w:sz w:val="18"/>
          <w:szCs w:val="18"/>
        </w:rPr>
      </w:pPr>
    </w:p>
    <w:p w:rsidR="00CC51D1" w:rsidRPr="008D7551" w:rsidRDefault="00CC51D1">
      <w:pPr>
        <w:rPr>
          <w:iCs/>
          <w:sz w:val="18"/>
          <w:szCs w:val="18"/>
        </w:rPr>
      </w:pPr>
    </w:p>
    <w:p w:rsidR="00C33538" w:rsidRPr="008D7551" w:rsidRDefault="00C33538" w:rsidP="003B3CC6">
      <w:pPr>
        <w:jc w:val="both"/>
        <w:rPr>
          <w:iCs/>
          <w:sz w:val="18"/>
          <w:szCs w:val="18"/>
        </w:rPr>
      </w:pPr>
      <w:r w:rsidRPr="008D7551">
        <w:rPr>
          <w:iCs/>
          <w:sz w:val="18"/>
          <w:szCs w:val="18"/>
        </w:rPr>
        <w:t xml:space="preserve">per l’esecuzione </w:t>
      </w:r>
      <w:r w:rsidR="00CF3D91">
        <w:rPr>
          <w:iCs/>
          <w:sz w:val="18"/>
          <w:szCs w:val="18"/>
        </w:rPr>
        <w:t>del servizio</w:t>
      </w:r>
      <w:r w:rsidRPr="008D7551">
        <w:rPr>
          <w:iCs/>
          <w:sz w:val="18"/>
          <w:szCs w:val="18"/>
        </w:rPr>
        <w:t xml:space="preserve"> indicat</w:t>
      </w:r>
      <w:r w:rsidR="00CF3D91">
        <w:rPr>
          <w:iCs/>
          <w:sz w:val="18"/>
          <w:szCs w:val="18"/>
        </w:rPr>
        <w:t>o</w:t>
      </w:r>
      <w:r w:rsidRPr="008D7551">
        <w:rPr>
          <w:iCs/>
          <w:sz w:val="18"/>
          <w:szCs w:val="18"/>
        </w:rPr>
        <w:t xml:space="preserve"> in oggetto il prezzo complessivo di € </w:t>
      </w:r>
      <w:r w:rsidR="0094618E">
        <w:rPr>
          <w:b/>
          <w:iCs/>
          <w:sz w:val="18"/>
          <w:szCs w:val="18"/>
        </w:rPr>
        <w:fldChar w:fldCharType="begin">
          <w:ffData>
            <w:name w:val="Testo14"/>
            <w:enabled/>
            <w:calcOnExit w:val="0"/>
            <w:textInput/>
          </w:ffData>
        </w:fldChar>
      </w:r>
      <w:bookmarkStart w:id="10" w:name="Testo14"/>
      <w:r w:rsidR="00CC51D1">
        <w:rPr>
          <w:b/>
          <w:iCs/>
          <w:sz w:val="18"/>
          <w:szCs w:val="18"/>
        </w:rPr>
        <w:instrText xml:space="preserve"> FORMTEXT </w:instrText>
      </w:r>
      <w:r w:rsidR="0094618E">
        <w:rPr>
          <w:b/>
          <w:iCs/>
          <w:sz w:val="18"/>
          <w:szCs w:val="18"/>
        </w:rPr>
      </w:r>
      <w:r w:rsidR="0094618E">
        <w:rPr>
          <w:b/>
          <w:iCs/>
          <w:sz w:val="18"/>
          <w:szCs w:val="18"/>
        </w:rPr>
        <w:fldChar w:fldCharType="separate"/>
      </w:r>
      <w:r w:rsidR="00CC51D1">
        <w:rPr>
          <w:b/>
          <w:iCs/>
          <w:noProof/>
          <w:sz w:val="18"/>
          <w:szCs w:val="18"/>
        </w:rPr>
        <w:t> </w:t>
      </w:r>
      <w:r w:rsidR="00CC51D1">
        <w:rPr>
          <w:b/>
          <w:iCs/>
          <w:noProof/>
          <w:sz w:val="18"/>
          <w:szCs w:val="18"/>
        </w:rPr>
        <w:t> </w:t>
      </w:r>
      <w:r w:rsidR="00CC51D1">
        <w:rPr>
          <w:b/>
          <w:iCs/>
          <w:noProof/>
          <w:sz w:val="18"/>
          <w:szCs w:val="18"/>
        </w:rPr>
        <w:t> </w:t>
      </w:r>
      <w:r w:rsidR="00CC51D1">
        <w:rPr>
          <w:b/>
          <w:iCs/>
          <w:noProof/>
          <w:sz w:val="18"/>
          <w:szCs w:val="18"/>
        </w:rPr>
        <w:t> </w:t>
      </w:r>
      <w:r w:rsidR="00CC51D1">
        <w:rPr>
          <w:b/>
          <w:iCs/>
          <w:noProof/>
          <w:sz w:val="18"/>
          <w:szCs w:val="18"/>
        </w:rPr>
        <w:t> </w:t>
      </w:r>
      <w:r w:rsidR="0094618E">
        <w:rPr>
          <w:b/>
          <w:iCs/>
          <w:sz w:val="18"/>
          <w:szCs w:val="18"/>
        </w:rPr>
        <w:fldChar w:fldCharType="end"/>
      </w:r>
      <w:bookmarkEnd w:id="10"/>
      <w:r w:rsidR="00D24FA3">
        <w:rPr>
          <w:iCs/>
          <w:sz w:val="18"/>
          <w:szCs w:val="18"/>
        </w:rPr>
        <w:t xml:space="preserve"> diconsi (in lettere </w:t>
      </w:r>
      <w:r w:rsidRPr="008D7551">
        <w:rPr>
          <w:iCs/>
          <w:sz w:val="18"/>
          <w:szCs w:val="18"/>
        </w:rPr>
        <w:t>euro</w:t>
      </w:r>
      <w:r w:rsidR="00D24FA3">
        <w:rPr>
          <w:iCs/>
          <w:sz w:val="18"/>
          <w:szCs w:val="18"/>
        </w:rPr>
        <w:t xml:space="preserve"> </w:t>
      </w:r>
      <w:r w:rsidR="0094618E">
        <w:rPr>
          <w:b/>
          <w:iCs/>
          <w:sz w:val="18"/>
          <w:szCs w:val="18"/>
        </w:rPr>
        <w:fldChar w:fldCharType="begin">
          <w:ffData>
            <w:name w:val="Testo13"/>
            <w:enabled/>
            <w:calcOnExit w:val="0"/>
            <w:textInput/>
          </w:ffData>
        </w:fldChar>
      </w:r>
      <w:bookmarkStart w:id="11" w:name="Testo13"/>
      <w:r w:rsidR="00CC51D1">
        <w:rPr>
          <w:b/>
          <w:iCs/>
          <w:sz w:val="18"/>
          <w:szCs w:val="18"/>
        </w:rPr>
        <w:instrText xml:space="preserve"> FORMTEXT </w:instrText>
      </w:r>
      <w:r w:rsidR="0094618E">
        <w:rPr>
          <w:b/>
          <w:iCs/>
          <w:sz w:val="18"/>
          <w:szCs w:val="18"/>
        </w:rPr>
      </w:r>
      <w:r w:rsidR="0094618E">
        <w:rPr>
          <w:b/>
          <w:iCs/>
          <w:sz w:val="18"/>
          <w:szCs w:val="18"/>
        </w:rPr>
        <w:fldChar w:fldCharType="separate"/>
      </w:r>
      <w:r w:rsidR="00CC51D1">
        <w:rPr>
          <w:b/>
          <w:iCs/>
          <w:noProof/>
          <w:sz w:val="18"/>
          <w:szCs w:val="18"/>
        </w:rPr>
        <w:t> </w:t>
      </w:r>
      <w:r w:rsidR="00CC51D1">
        <w:rPr>
          <w:b/>
          <w:iCs/>
          <w:noProof/>
          <w:sz w:val="18"/>
          <w:szCs w:val="18"/>
        </w:rPr>
        <w:t> </w:t>
      </w:r>
      <w:r w:rsidR="00CC51D1">
        <w:rPr>
          <w:b/>
          <w:iCs/>
          <w:noProof/>
          <w:sz w:val="18"/>
          <w:szCs w:val="18"/>
        </w:rPr>
        <w:t> </w:t>
      </w:r>
      <w:r w:rsidR="00CC51D1">
        <w:rPr>
          <w:b/>
          <w:iCs/>
          <w:noProof/>
          <w:sz w:val="18"/>
          <w:szCs w:val="18"/>
        </w:rPr>
        <w:t> </w:t>
      </w:r>
      <w:r w:rsidR="00CC51D1">
        <w:rPr>
          <w:b/>
          <w:iCs/>
          <w:noProof/>
          <w:sz w:val="18"/>
          <w:szCs w:val="18"/>
        </w:rPr>
        <w:t> </w:t>
      </w:r>
      <w:r w:rsidR="0094618E">
        <w:rPr>
          <w:b/>
          <w:iCs/>
          <w:sz w:val="18"/>
          <w:szCs w:val="18"/>
        </w:rPr>
        <w:fldChar w:fldCharType="end"/>
      </w:r>
      <w:bookmarkEnd w:id="11"/>
      <w:r w:rsidR="00D24FA3">
        <w:rPr>
          <w:iCs/>
          <w:sz w:val="18"/>
          <w:szCs w:val="18"/>
        </w:rPr>
        <w:t>).</w:t>
      </w:r>
    </w:p>
    <w:p w:rsidR="00C33538" w:rsidRPr="008D7551" w:rsidRDefault="00C33538" w:rsidP="003B3CC6">
      <w:pPr>
        <w:jc w:val="both"/>
        <w:rPr>
          <w:iCs/>
          <w:sz w:val="18"/>
          <w:szCs w:val="18"/>
        </w:rPr>
      </w:pPr>
    </w:p>
    <w:p w:rsidR="00C33538" w:rsidRPr="008D7551" w:rsidRDefault="00C33538" w:rsidP="003B3CC6">
      <w:pPr>
        <w:jc w:val="both"/>
        <w:rPr>
          <w:iCs/>
          <w:sz w:val="18"/>
          <w:szCs w:val="18"/>
        </w:rPr>
      </w:pPr>
      <w:r w:rsidRPr="008D7551">
        <w:rPr>
          <w:iCs/>
          <w:sz w:val="18"/>
          <w:szCs w:val="18"/>
        </w:rPr>
        <w:t xml:space="preserve">Tale prezzo corrisponde al ribasso percentuale del </w:t>
      </w:r>
      <w:r w:rsidR="0094618E">
        <w:rPr>
          <w:b/>
          <w:iCs/>
          <w:sz w:val="18"/>
          <w:szCs w:val="18"/>
        </w:rPr>
        <w:fldChar w:fldCharType="begin">
          <w:ffData>
            <w:name w:val="Testo15"/>
            <w:enabled/>
            <w:calcOnExit w:val="0"/>
            <w:textInput/>
          </w:ffData>
        </w:fldChar>
      </w:r>
      <w:bookmarkStart w:id="12" w:name="Testo15"/>
      <w:r w:rsidR="00893B9E">
        <w:rPr>
          <w:b/>
          <w:iCs/>
          <w:sz w:val="18"/>
          <w:szCs w:val="18"/>
        </w:rPr>
        <w:instrText xml:space="preserve"> FORMTEXT </w:instrText>
      </w:r>
      <w:r w:rsidR="0094618E">
        <w:rPr>
          <w:b/>
          <w:iCs/>
          <w:sz w:val="18"/>
          <w:szCs w:val="18"/>
        </w:rPr>
      </w:r>
      <w:r w:rsidR="0094618E">
        <w:rPr>
          <w:b/>
          <w:iCs/>
          <w:sz w:val="18"/>
          <w:szCs w:val="18"/>
        </w:rPr>
        <w:fldChar w:fldCharType="separate"/>
      </w:r>
      <w:r w:rsidR="00893B9E">
        <w:rPr>
          <w:b/>
          <w:iCs/>
          <w:noProof/>
          <w:sz w:val="18"/>
          <w:szCs w:val="18"/>
        </w:rPr>
        <w:t> </w:t>
      </w:r>
      <w:r w:rsidR="00893B9E">
        <w:rPr>
          <w:b/>
          <w:iCs/>
          <w:noProof/>
          <w:sz w:val="18"/>
          <w:szCs w:val="18"/>
        </w:rPr>
        <w:t> </w:t>
      </w:r>
      <w:r w:rsidR="00893B9E">
        <w:rPr>
          <w:b/>
          <w:iCs/>
          <w:noProof/>
          <w:sz w:val="18"/>
          <w:szCs w:val="18"/>
        </w:rPr>
        <w:t> </w:t>
      </w:r>
      <w:r w:rsidR="00893B9E">
        <w:rPr>
          <w:b/>
          <w:iCs/>
          <w:noProof/>
          <w:sz w:val="18"/>
          <w:szCs w:val="18"/>
        </w:rPr>
        <w:t> </w:t>
      </w:r>
      <w:r w:rsidR="00893B9E">
        <w:rPr>
          <w:b/>
          <w:iCs/>
          <w:noProof/>
          <w:sz w:val="18"/>
          <w:szCs w:val="18"/>
        </w:rPr>
        <w:t> </w:t>
      </w:r>
      <w:r w:rsidR="0094618E">
        <w:rPr>
          <w:b/>
          <w:iCs/>
          <w:sz w:val="18"/>
          <w:szCs w:val="18"/>
        </w:rPr>
        <w:fldChar w:fldCharType="end"/>
      </w:r>
      <w:bookmarkEnd w:id="12"/>
      <w:r w:rsidRPr="008D7551">
        <w:rPr>
          <w:iCs/>
          <w:sz w:val="18"/>
          <w:szCs w:val="18"/>
        </w:rPr>
        <w:t>% diconsi</w:t>
      </w:r>
      <w:r w:rsidR="00CF3D91">
        <w:rPr>
          <w:iCs/>
          <w:sz w:val="18"/>
          <w:szCs w:val="18"/>
        </w:rPr>
        <w:t xml:space="preserve"> </w:t>
      </w:r>
      <w:r w:rsidRPr="008D7551">
        <w:rPr>
          <w:iCs/>
          <w:sz w:val="18"/>
          <w:szCs w:val="18"/>
        </w:rPr>
        <w:t xml:space="preserve">(in lettere </w:t>
      </w:r>
      <w:r w:rsidR="0094618E">
        <w:rPr>
          <w:b/>
          <w:iCs/>
          <w:sz w:val="18"/>
          <w:szCs w:val="18"/>
        </w:rPr>
        <w:fldChar w:fldCharType="begin">
          <w:ffData>
            <w:name w:val="Testo16"/>
            <w:enabled/>
            <w:calcOnExit w:val="0"/>
            <w:textInput/>
          </w:ffData>
        </w:fldChar>
      </w:r>
      <w:bookmarkStart w:id="13" w:name="Testo16"/>
      <w:r w:rsidR="00893B9E">
        <w:rPr>
          <w:b/>
          <w:iCs/>
          <w:sz w:val="18"/>
          <w:szCs w:val="18"/>
        </w:rPr>
        <w:instrText xml:space="preserve"> FORMTEXT </w:instrText>
      </w:r>
      <w:r w:rsidR="0094618E">
        <w:rPr>
          <w:b/>
          <w:iCs/>
          <w:sz w:val="18"/>
          <w:szCs w:val="18"/>
        </w:rPr>
      </w:r>
      <w:r w:rsidR="0094618E">
        <w:rPr>
          <w:b/>
          <w:iCs/>
          <w:sz w:val="18"/>
          <w:szCs w:val="18"/>
        </w:rPr>
        <w:fldChar w:fldCharType="separate"/>
      </w:r>
      <w:r w:rsidR="00893B9E">
        <w:rPr>
          <w:b/>
          <w:iCs/>
          <w:noProof/>
          <w:sz w:val="18"/>
          <w:szCs w:val="18"/>
        </w:rPr>
        <w:t> </w:t>
      </w:r>
      <w:r w:rsidR="00893B9E">
        <w:rPr>
          <w:b/>
          <w:iCs/>
          <w:noProof/>
          <w:sz w:val="18"/>
          <w:szCs w:val="18"/>
        </w:rPr>
        <w:t> </w:t>
      </w:r>
      <w:r w:rsidR="00893B9E">
        <w:rPr>
          <w:b/>
          <w:iCs/>
          <w:noProof/>
          <w:sz w:val="18"/>
          <w:szCs w:val="18"/>
        </w:rPr>
        <w:t> </w:t>
      </w:r>
      <w:r w:rsidR="00893B9E">
        <w:rPr>
          <w:b/>
          <w:iCs/>
          <w:noProof/>
          <w:sz w:val="18"/>
          <w:szCs w:val="18"/>
        </w:rPr>
        <w:t> </w:t>
      </w:r>
      <w:r w:rsidR="00893B9E">
        <w:rPr>
          <w:b/>
          <w:iCs/>
          <w:noProof/>
          <w:sz w:val="18"/>
          <w:szCs w:val="18"/>
        </w:rPr>
        <w:t> </w:t>
      </w:r>
      <w:r w:rsidR="0094618E">
        <w:rPr>
          <w:b/>
          <w:iCs/>
          <w:sz w:val="18"/>
          <w:szCs w:val="18"/>
        </w:rPr>
        <w:fldChar w:fldCharType="end"/>
      </w:r>
      <w:bookmarkEnd w:id="13"/>
      <w:r w:rsidR="00893B9E">
        <w:rPr>
          <w:iCs/>
          <w:sz w:val="18"/>
          <w:szCs w:val="18"/>
        </w:rPr>
        <w:t xml:space="preserve"> percento</w:t>
      </w:r>
      <w:r w:rsidRPr="008D7551">
        <w:rPr>
          <w:iCs/>
          <w:sz w:val="18"/>
          <w:szCs w:val="18"/>
        </w:rPr>
        <w:t>)</w:t>
      </w:r>
      <w:r w:rsidR="002A4B88">
        <w:rPr>
          <w:iCs/>
          <w:sz w:val="18"/>
          <w:szCs w:val="18"/>
        </w:rPr>
        <w:t xml:space="preserve"> calcolato sul prezz</w:t>
      </w:r>
      <w:r w:rsidR="00CF3D91">
        <w:rPr>
          <w:iCs/>
          <w:sz w:val="18"/>
          <w:szCs w:val="18"/>
        </w:rPr>
        <w:t>o</w:t>
      </w:r>
      <w:r w:rsidR="002A4B88">
        <w:rPr>
          <w:iCs/>
          <w:sz w:val="18"/>
          <w:szCs w:val="18"/>
        </w:rPr>
        <w:t xml:space="preserve"> posto a base di gara e soggetto a ribasso</w:t>
      </w:r>
      <w:r w:rsidRPr="008D7551">
        <w:rPr>
          <w:iCs/>
          <w:sz w:val="18"/>
          <w:szCs w:val="18"/>
        </w:rPr>
        <w:t>.</w:t>
      </w:r>
    </w:p>
    <w:p w:rsidR="00C33538" w:rsidRPr="008D7551" w:rsidRDefault="00C33538" w:rsidP="00C33538">
      <w:pPr>
        <w:rPr>
          <w:iCs/>
          <w:sz w:val="18"/>
          <w:szCs w:val="18"/>
        </w:rPr>
      </w:pPr>
    </w:p>
    <w:p w:rsidR="00C94293" w:rsidRDefault="00A50270" w:rsidP="00A50270">
      <w:pPr>
        <w:suppressAutoHyphens w:val="0"/>
        <w:autoSpaceDE w:val="0"/>
        <w:autoSpaceDN w:val="0"/>
        <w:adjustRightInd w:val="0"/>
        <w:jc w:val="center"/>
        <w:rPr>
          <w:b/>
          <w:kern w:val="0"/>
          <w:sz w:val="18"/>
          <w:szCs w:val="18"/>
          <w:lang w:eastAsia="it-IT"/>
        </w:rPr>
      </w:pPr>
      <w:r w:rsidRPr="00A50270">
        <w:rPr>
          <w:b/>
          <w:kern w:val="0"/>
          <w:sz w:val="18"/>
          <w:szCs w:val="18"/>
          <w:lang w:eastAsia="it-IT"/>
        </w:rPr>
        <w:t>IL SOTTOSCRITTO PRENDE ATTO E DICHIARA</w:t>
      </w:r>
    </w:p>
    <w:p w:rsidR="00A50270" w:rsidRPr="00A50270" w:rsidRDefault="00A50270" w:rsidP="00A50270">
      <w:pPr>
        <w:suppressAutoHyphens w:val="0"/>
        <w:autoSpaceDE w:val="0"/>
        <w:autoSpaceDN w:val="0"/>
        <w:adjustRightInd w:val="0"/>
        <w:jc w:val="center"/>
        <w:rPr>
          <w:b/>
          <w:kern w:val="0"/>
          <w:sz w:val="18"/>
          <w:szCs w:val="18"/>
          <w:lang w:eastAsia="it-IT"/>
        </w:rPr>
      </w:pPr>
    </w:p>
    <w:p w:rsidR="008D7551" w:rsidRPr="008D7551" w:rsidRDefault="008D7551" w:rsidP="008D7551">
      <w:pPr>
        <w:numPr>
          <w:ilvl w:val="0"/>
          <w:numId w:val="36"/>
        </w:numPr>
        <w:ind w:left="308" w:hanging="308"/>
        <w:jc w:val="both"/>
        <w:rPr>
          <w:iCs/>
          <w:sz w:val="18"/>
          <w:szCs w:val="18"/>
        </w:rPr>
      </w:pPr>
      <w:r w:rsidRPr="008D7551">
        <w:rPr>
          <w:iCs/>
          <w:sz w:val="18"/>
          <w:szCs w:val="18"/>
        </w:rPr>
        <w:t xml:space="preserve">di aver tenuto conto, in sede di preparazione della propria offerta, degli obblighi </w:t>
      </w:r>
      <w:r w:rsidR="00C97E99">
        <w:rPr>
          <w:iCs/>
          <w:sz w:val="18"/>
          <w:szCs w:val="18"/>
        </w:rPr>
        <w:t xml:space="preserve">in vigore </w:t>
      </w:r>
      <w:r w:rsidRPr="008D7551">
        <w:rPr>
          <w:iCs/>
          <w:sz w:val="18"/>
          <w:szCs w:val="18"/>
        </w:rPr>
        <w:t xml:space="preserve">in materia di sicurezza </w:t>
      </w:r>
      <w:r w:rsidR="00C97E99">
        <w:rPr>
          <w:iCs/>
          <w:sz w:val="18"/>
          <w:szCs w:val="18"/>
        </w:rPr>
        <w:t xml:space="preserve">e protezione dei lavoratori, </w:t>
      </w:r>
      <w:r w:rsidRPr="008D7551">
        <w:rPr>
          <w:iCs/>
          <w:sz w:val="18"/>
          <w:szCs w:val="18"/>
        </w:rPr>
        <w:t>d</w:t>
      </w:r>
      <w:r w:rsidR="00C97E99">
        <w:rPr>
          <w:iCs/>
          <w:sz w:val="18"/>
          <w:szCs w:val="18"/>
        </w:rPr>
        <w:t xml:space="preserve">elle </w:t>
      </w:r>
      <w:r w:rsidRPr="008D7551">
        <w:rPr>
          <w:iCs/>
          <w:sz w:val="18"/>
          <w:szCs w:val="18"/>
        </w:rPr>
        <w:t>condizioni di lavoro</w:t>
      </w:r>
      <w:r w:rsidR="00C97E99">
        <w:rPr>
          <w:iCs/>
          <w:sz w:val="18"/>
          <w:szCs w:val="18"/>
        </w:rPr>
        <w:t xml:space="preserve"> e </w:t>
      </w:r>
      <w:r w:rsidR="00C97E99" w:rsidRPr="00C97E99">
        <w:rPr>
          <w:iCs/>
          <w:sz w:val="18"/>
          <w:szCs w:val="18"/>
        </w:rPr>
        <w:t>degli oneri aziendali di sicurezza di cui all'art. 26 comma 6 del D.Lgs 81/08 e ss.mm.ii.</w:t>
      </w:r>
      <w:r w:rsidRPr="008D7551">
        <w:rPr>
          <w:iCs/>
          <w:sz w:val="18"/>
          <w:szCs w:val="18"/>
        </w:rPr>
        <w:t>;</w:t>
      </w:r>
    </w:p>
    <w:p w:rsidR="008D7551" w:rsidRPr="008D7551" w:rsidRDefault="008D7551" w:rsidP="008D7551">
      <w:pPr>
        <w:ind w:left="308"/>
        <w:jc w:val="both"/>
        <w:rPr>
          <w:iCs/>
          <w:sz w:val="18"/>
          <w:szCs w:val="18"/>
        </w:rPr>
      </w:pPr>
    </w:p>
    <w:p w:rsidR="002A4B88" w:rsidRDefault="008D7551" w:rsidP="008D7551">
      <w:pPr>
        <w:numPr>
          <w:ilvl w:val="0"/>
          <w:numId w:val="36"/>
        </w:numPr>
        <w:ind w:left="308" w:hanging="308"/>
        <w:jc w:val="both"/>
        <w:rPr>
          <w:iCs/>
          <w:sz w:val="18"/>
          <w:szCs w:val="18"/>
        </w:rPr>
      </w:pPr>
      <w:r w:rsidRPr="008D7551">
        <w:rPr>
          <w:iCs/>
          <w:sz w:val="18"/>
          <w:szCs w:val="18"/>
        </w:rPr>
        <w:t>che l’importo degli oneri di sicurezza da rischio specifico (o aziendali)</w:t>
      </w:r>
      <w:r w:rsidR="00C460F3">
        <w:rPr>
          <w:iCs/>
          <w:sz w:val="18"/>
          <w:szCs w:val="18"/>
        </w:rPr>
        <w:t>,</w:t>
      </w:r>
      <w:bookmarkStart w:id="14" w:name="_GoBack"/>
      <w:bookmarkEnd w:id="14"/>
      <w:r w:rsidR="002A4B88">
        <w:rPr>
          <w:iCs/>
          <w:sz w:val="18"/>
          <w:szCs w:val="18"/>
        </w:rPr>
        <w:t xml:space="preserve"> propri del concorrente e diversi da</w:t>
      </w:r>
      <w:r w:rsidR="00C460F3">
        <w:rPr>
          <w:iCs/>
          <w:sz w:val="18"/>
          <w:szCs w:val="18"/>
        </w:rPr>
        <w:t xml:space="preserve"> quelli non soggetti a ribasso</w:t>
      </w:r>
      <w:r w:rsidRPr="008D7551">
        <w:rPr>
          <w:iCs/>
          <w:sz w:val="18"/>
          <w:szCs w:val="18"/>
        </w:rPr>
        <w:t xml:space="preserve"> calcolati dall’impresa rispetto all’entità ed alle caratteristiche dei lavori in appalto e compresi nel ribasso offerto, ammontano a</w:t>
      </w:r>
      <w:r w:rsidR="00C460F3">
        <w:rPr>
          <w:iCs/>
          <w:sz w:val="18"/>
          <w:szCs w:val="18"/>
        </w:rPr>
        <w:t xml:space="preserve"> </w:t>
      </w:r>
      <w:r w:rsidRPr="008D7551">
        <w:rPr>
          <w:iCs/>
          <w:sz w:val="18"/>
          <w:szCs w:val="18"/>
        </w:rPr>
        <w:t xml:space="preserve">€ </w:t>
      </w:r>
      <w:r w:rsidR="0094618E">
        <w:rPr>
          <w:b/>
          <w:iCs/>
          <w:sz w:val="18"/>
          <w:szCs w:val="18"/>
        </w:rPr>
        <w:fldChar w:fldCharType="begin">
          <w:ffData>
            <w:name w:val="Testo18"/>
            <w:enabled/>
            <w:calcOnExit w:val="0"/>
            <w:textInput/>
          </w:ffData>
        </w:fldChar>
      </w:r>
      <w:bookmarkStart w:id="15" w:name="Testo18"/>
      <w:r w:rsidR="00B80CDA">
        <w:rPr>
          <w:b/>
          <w:iCs/>
          <w:sz w:val="18"/>
          <w:szCs w:val="18"/>
        </w:rPr>
        <w:instrText xml:space="preserve"> FORMTEXT </w:instrText>
      </w:r>
      <w:r w:rsidR="0094618E">
        <w:rPr>
          <w:b/>
          <w:iCs/>
          <w:sz w:val="18"/>
          <w:szCs w:val="18"/>
        </w:rPr>
      </w:r>
      <w:r w:rsidR="0094618E">
        <w:rPr>
          <w:b/>
          <w:iCs/>
          <w:sz w:val="18"/>
          <w:szCs w:val="18"/>
        </w:rPr>
        <w:fldChar w:fldCharType="separate"/>
      </w:r>
      <w:r w:rsidR="00B80CDA">
        <w:rPr>
          <w:b/>
          <w:iCs/>
          <w:noProof/>
          <w:sz w:val="18"/>
          <w:szCs w:val="18"/>
        </w:rPr>
        <w:t> </w:t>
      </w:r>
      <w:r w:rsidR="00B80CDA">
        <w:rPr>
          <w:b/>
          <w:iCs/>
          <w:noProof/>
          <w:sz w:val="18"/>
          <w:szCs w:val="18"/>
        </w:rPr>
        <w:t> </w:t>
      </w:r>
      <w:r w:rsidR="00B80CDA">
        <w:rPr>
          <w:b/>
          <w:iCs/>
          <w:noProof/>
          <w:sz w:val="18"/>
          <w:szCs w:val="18"/>
        </w:rPr>
        <w:t> </w:t>
      </w:r>
      <w:r w:rsidR="00B80CDA">
        <w:rPr>
          <w:b/>
          <w:iCs/>
          <w:noProof/>
          <w:sz w:val="18"/>
          <w:szCs w:val="18"/>
        </w:rPr>
        <w:t> </w:t>
      </w:r>
      <w:r w:rsidR="00B80CDA">
        <w:rPr>
          <w:b/>
          <w:iCs/>
          <w:noProof/>
          <w:sz w:val="18"/>
          <w:szCs w:val="18"/>
        </w:rPr>
        <w:t> </w:t>
      </w:r>
      <w:r w:rsidR="0094618E">
        <w:rPr>
          <w:b/>
          <w:iCs/>
          <w:sz w:val="18"/>
          <w:szCs w:val="18"/>
        </w:rPr>
        <w:fldChar w:fldCharType="end"/>
      </w:r>
      <w:bookmarkEnd w:id="15"/>
      <w:r w:rsidRPr="008D7551">
        <w:rPr>
          <w:iCs/>
          <w:sz w:val="18"/>
          <w:szCs w:val="18"/>
        </w:rPr>
        <w:t xml:space="preserve"> diconsi (in lettere euro</w:t>
      </w:r>
      <w:r w:rsidR="00B80CDA">
        <w:rPr>
          <w:iCs/>
          <w:sz w:val="18"/>
          <w:szCs w:val="18"/>
        </w:rPr>
        <w:t xml:space="preserve"> </w:t>
      </w:r>
      <w:r w:rsidR="0094618E">
        <w:rPr>
          <w:b/>
          <w:iCs/>
          <w:sz w:val="18"/>
          <w:szCs w:val="18"/>
        </w:rPr>
        <w:fldChar w:fldCharType="begin">
          <w:ffData>
            <w:name w:val="Testo17"/>
            <w:enabled/>
            <w:calcOnExit w:val="0"/>
            <w:textInput/>
          </w:ffData>
        </w:fldChar>
      </w:r>
      <w:bookmarkStart w:id="16" w:name="Testo17"/>
      <w:r w:rsidR="00B80CDA">
        <w:rPr>
          <w:b/>
          <w:iCs/>
          <w:sz w:val="18"/>
          <w:szCs w:val="18"/>
        </w:rPr>
        <w:instrText xml:space="preserve"> FORMTEXT </w:instrText>
      </w:r>
      <w:r w:rsidR="0094618E">
        <w:rPr>
          <w:b/>
          <w:iCs/>
          <w:sz w:val="18"/>
          <w:szCs w:val="18"/>
        </w:rPr>
      </w:r>
      <w:r w:rsidR="0094618E">
        <w:rPr>
          <w:b/>
          <w:iCs/>
          <w:sz w:val="18"/>
          <w:szCs w:val="18"/>
        </w:rPr>
        <w:fldChar w:fldCharType="separate"/>
      </w:r>
      <w:r w:rsidR="00B80CDA">
        <w:rPr>
          <w:b/>
          <w:iCs/>
          <w:noProof/>
          <w:sz w:val="18"/>
          <w:szCs w:val="18"/>
        </w:rPr>
        <w:t> </w:t>
      </w:r>
      <w:r w:rsidR="00B80CDA">
        <w:rPr>
          <w:b/>
          <w:iCs/>
          <w:noProof/>
          <w:sz w:val="18"/>
          <w:szCs w:val="18"/>
        </w:rPr>
        <w:t> </w:t>
      </w:r>
      <w:r w:rsidR="00B80CDA">
        <w:rPr>
          <w:b/>
          <w:iCs/>
          <w:noProof/>
          <w:sz w:val="18"/>
          <w:szCs w:val="18"/>
        </w:rPr>
        <w:t> </w:t>
      </w:r>
      <w:r w:rsidR="00B80CDA">
        <w:rPr>
          <w:b/>
          <w:iCs/>
          <w:noProof/>
          <w:sz w:val="18"/>
          <w:szCs w:val="18"/>
        </w:rPr>
        <w:t> </w:t>
      </w:r>
      <w:r w:rsidR="00B80CDA">
        <w:rPr>
          <w:b/>
          <w:iCs/>
          <w:noProof/>
          <w:sz w:val="18"/>
          <w:szCs w:val="18"/>
        </w:rPr>
        <w:t> </w:t>
      </w:r>
      <w:r w:rsidR="0094618E">
        <w:rPr>
          <w:b/>
          <w:iCs/>
          <w:sz w:val="18"/>
          <w:szCs w:val="18"/>
        </w:rPr>
        <w:fldChar w:fldCharType="end"/>
      </w:r>
      <w:bookmarkEnd w:id="16"/>
      <w:r w:rsidRPr="008D7551">
        <w:rPr>
          <w:iCs/>
          <w:sz w:val="18"/>
          <w:szCs w:val="18"/>
        </w:rPr>
        <w:t>)</w:t>
      </w:r>
      <w:r w:rsidR="00056640">
        <w:rPr>
          <w:iCs/>
          <w:sz w:val="18"/>
          <w:szCs w:val="18"/>
        </w:rPr>
        <w:t>.</w:t>
      </w:r>
    </w:p>
    <w:p w:rsidR="00BA59A1" w:rsidRDefault="00BA59A1" w:rsidP="00BA59A1">
      <w:pPr>
        <w:ind w:left="308"/>
        <w:jc w:val="both"/>
        <w:rPr>
          <w:iCs/>
          <w:sz w:val="18"/>
          <w:szCs w:val="18"/>
        </w:rPr>
      </w:pPr>
    </w:p>
    <w:p w:rsidR="005E0810" w:rsidRDefault="005E0810" w:rsidP="00B750FC">
      <w:pPr>
        <w:tabs>
          <w:tab w:val="center" w:pos="6096"/>
        </w:tabs>
        <w:jc w:val="both"/>
        <w:rPr>
          <w:iCs/>
          <w:sz w:val="18"/>
          <w:szCs w:val="18"/>
        </w:rPr>
      </w:pPr>
    </w:p>
    <w:p w:rsidR="00A50270" w:rsidRDefault="00A50270" w:rsidP="00B750FC">
      <w:pPr>
        <w:tabs>
          <w:tab w:val="center" w:pos="6096"/>
        </w:tabs>
        <w:jc w:val="both"/>
        <w:rPr>
          <w:iCs/>
          <w:sz w:val="18"/>
          <w:szCs w:val="18"/>
        </w:rPr>
      </w:pPr>
    </w:p>
    <w:p w:rsidR="00A50270" w:rsidRDefault="00A50270" w:rsidP="00B750FC">
      <w:pPr>
        <w:tabs>
          <w:tab w:val="center" w:pos="6096"/>
        </w:tabs>
        <w:jc w:val="both"/>
        <w:rPr>
          <w:iCs/>
          <w:sz w:val="18"/>
          <w:szCs w:val="18"/>
        </w:rPr>
      </w:pPr>
    </w:p>
    <w:p w:rsidR="005E0810" w:rsidRDefault="00B750FC" w:rsidP="005E0810">
      <w:pPr>
        <w:tabs>
          <w:tab w:val="center" w:pos="6096"/>
        </w:tabs>
        <w:jc w:val="both"/>
        <w:rPr>
          <w:snapToGrid w:val="0"/>
          <w:color w:val="000000"/>
          <w:sz w:val="19"/>
          <w:szCs w:val="19"/>
        </w:rPr>
      </w:pPr>
      <w:r>
        <w:rPr>
          <w:iCs/>
          <w:sz w:val="18"/>
          <w:szCs w:val="18"/>
        </w:rPr>
        <w:t xml:space="preserve">Lì, </w:t>
      </w:r>
      <w:r w:rsidR="0094618E">
        <w:rPr>
          <w:b/>
          <w:iCs/>
          <w:sz w:val="18"/>
          <w:szCs w:val="18"/>
        </w:rPr>
        <w:fldChar w:fldCharType="begin">
          <w:ffData>
            <w:name w:val="Testo19"/>
            <w:enabled/>
            <w:calcOnExit w:val="0"/>
            <w:textInput/>
          </w:ffData>
        </w:fldChar>
      </w:r>
      <w:bookmarkStart w:id="17" w:name="Testo19"/>
      <w:r w:rsidR="00C460F3">
        <w:rPr>
          <w:b/>
          <w:iCs/>
          <w:sz w:val="18"/>
          <w:szCs w:val="18"/>
        </w:rPr>
        <w:instrText xml:space="preserve"> FORMTEXT </w:instrText>
      </w:r>
      <w:r w:rsidR="0094618E">
        <w:rPr>
          <w:b/>
          <w:iCs/>
          <w:sz w:val="18"/>
          <w:szCs w:val="18"/>
        </w:rPr>
      </w:r>
      <w:r w:rsidR="0094618E">
        <w:rPr>
          <w:b/>
          <w:iCs/>
          <w:sz w:val="18"/>
          <w:szCs w:val="18"/>
        </w:rPr>
        <w:fldChar w:fldCharType="separate"/>
      </w:r>
      <w:r w:rsidR="00C460F3">
        <w:rPr>
          <w:b/>
          <w:iCs/>
          <w:noProof/>
          <w:sz w:val="18"/>
          <w:szCs w:val="18"/>
        </w:rPr>
        <w:t> </w:t>
      </w:r>
      <w:r w:rsidR="00C460F3">
        <w:rPr>
          <w:b/>
          <w:iCs/>
          <w:noProof/>
          <w:sz w:val="18"/>
          <w:szCs w:val="18"/>
        </w:rPr>
        <w:t> </w:t>
      </w:r>
      <w:r w:rsidR="00C460F3">
        <w:rPr>
          <w:b/>
          <w:iCs/>
          <w:noProof/>
          <w:sz w:val="18"/>
          <w:szCs w:val="18"/>
        </w:rPr>
        <w:t> </w:t>
      </w:r>
      <w:r w:rsidR="00C460F3">
        <w:rPr>
          <w:b/>
          <w:iCs/>
          <w:noProof/>
          <w:sz w:val="18"/>
          <w:szCs w:val="18"/>
        </w:rPr>
        <w:t> </w:t>
      </w:r>
      <w:r w:rsidR="00C460F3">
        <w:rPr>
          <w:b/>
          <w:iCs/>
          <w:noProof/>
          <w:sz w:val="18"/>
          <w:szCs w:val="18"/>
        </w:rPr>
        <w:t> </w:t>
      </w:r>
      <w:r w:rsidR="0094618E">
        <w:rPr>
          <w:b/>
          <w:iCs/>
          <w:sz w:val="18"/>
          <w:szCs w:val="18"/>
        </w:rPr>
        <w:fldChar w:fldCharType="end"/>
      </w:r>
      <w:bookmarkEnd w:id="17"/>
      <w:r>
        <w:rPr>
          <w:snapToGrid w:val="0"/>
          <w:color w:val="000000"/>
          <w:sz w:val="19"/>
          <w:szCs w:val="19"/>
        </w:rPr>
        <w:tab/>
        <w:t>_________________________________</w:t>
      </w:r>
    </w:p>
    <w:p w:rsidR="00B750FC" w:rsidRPr="005E0810" w:rsidRDefault="005E0810" w:rsidP="005E0810">
      <w:pPr>
        <w:tabs>
          <w:tab w:val="center" w:pos="6096"/>
        </w:tabs>
        <w:jc w:val="both"/>
        <w:rPr>
          <w:snapToGrid w:val="0"/>
          <w:color w:val="000000"/>
          <w:sz w:val="19"/>
          <w:szCs w:val="19"/>
        </w:rPr>
      </w:pPr>
      <w:r>
        <w:rPr>
          <w:snapToGrid w:val="0"/>
          <w:color w:val="000000"/>
          <w:sz w:val="19"/>
          <w:szCs w:val="19"/>
        </w:rPr>
        <w:tab/>
      </w:r>
      <w:r w:rsidR="00B750FC">
        <w:rPr>
          <w:snapToGrid w:val="0"/>
          <w:color w:val="000000"/>
          <w:sz w:val="18"/>
          <w:szCs w:val="18"/>
        </w:rPr>
        <w:t>(firma)</w:t>
      </w:r>
    </w:p>
    <w:sectPr w:rsidR="00B750FC" w:rsidRPr="005E0810" w:rsidSect="005E081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426" w:right="1418" w:bottom="284" w:left="1418" w:header="15" w:footer="542" w:gutter="0"/>
      <w:cols w:space="720"/>
      <w:docGrid w:linePitch="240" w:charSpace="3276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E0A27" w:rsidRDefault="00DE0A27">
      <w:r>
        <w:separator/>
      </w:r>
    </w:p>
  </w:endnote>
  <w:endnote w:type="continuationSeparator" w:id="0">
    <w:p w:rsidR="00DE0A27" w:rsidRDefault="00DE0A2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60930" w:rsidRDefault="00E60930"/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60930" w:rsidRPr="008B6EDB" w:rsidRDefault="00E60930" w:rsidP="008B6EDB">
    <w:pPr>
      <w:pStyle w:val="Pidipagina"/>
      <w:rPr>
        <w:iCs/>
        <w:sz w:val="16"/>
        <w:szCs w:val="16"/>
        <w:u w:val="single"/>
      </w:rPr>
    </w:pPr>
    <w:r w:rsidRPr="008B6EDB">
      <w:rPr>
        <w:b/>
        <w:bCs/>
        <w:i/>
        <w:iCs/>
        <w:sz w:val="16"/>
        <w:szCs w:val="16"/>
      </w:rPr>
      <w:t>La dichiarazione deve essere corredata da</w:t>
    </w:r>
    <w:r w:rsidR="00CF3D91">
      <w:rPr>
        <w:b/>
        <w:bCs/>
        <w:i/>
        <w:iCs/>
        <w:sz w:val="16"/>
        <w:szCs w:val="16"/>
      </w:rPr>
      <w:t xml:space="preserve"> </w:t>
    </w:r>
    <w:r w:rsidRPr="008B6EDB">
      <w:rPr>
        <w:b/>
        <w:bCs/>
        <w:i/>
        <w:iCs/>
        <w:sz w:val="16"/>
        <w:szCs w:val="16"/>
      </w:rPr>
      <w:t>fotocopia del documento di riconoscimento del sottoscrittore in corso di validità ai sensi del D.P.R. n. 445/2000 e s.m.i.. In caso di raggruppamenti temporanei, consorzi, aggregazioni di rete la presente istanza/dichiarazione</w:t>
    </w:r>
    <w:r w:rsidR="00CF3D91">
      <w:rPr>
        <w:b/>
        <w:bCs/>
        <w:i/>
        <w:iCs/>
        <w:sz w:val="16"/>
        <w:szCs w:val="16"/>
      </w:rPr>
      <w:t xml:space="preserve"> </w:t>
    </w:r>
    <w:r w:rsidRPr="008B6EDB">
      <w:rPr>
        <w:b/>
        <w:bCs/>
        <w:i/>
        <w:iCs/>
        <w:sz w:val="16"/>
        <w:szCs w:val="16"/>
      </w:rPr>
      <w:t>dovrà essere resa da tutte le ditte partecipanti,</w:t>
    </w:r>
    <w:r w:rsidR="00CF3D91">
      <w:rPr>
        <w:b/>
        <w:bCs/>
        <w:i/>
        <w:iCs/>
        <w:sz w:val="16"/>
        <w:szCs w:val="16"/>
      </w:rPr>
      <w:t xml:space="preserve"> </w:t>
    </w:r>
    <w:r w:rsidRPr="008B6EDB">
      <w:rPr>
        <w:b/>
        <w:bCs/>
        <w:i/>
        <w:iCs/>
        <w:sz w:val="16"/>
        <w:szCs w:val="16"/>
      </w:rPr>
      <w:t>pena l’esclusione di tutto il raggruppamento/consorzio/aggregazione di rete.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60930" w:rsidRDefault="00E60930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E0A27" w:rsidRDefault="00DE0A27">
      <w:r>
        <w:separator/>
      </w:r>
    </w:p>
  </w:footnote>
  <w:footnote w:type="continuationSeparator" w:id="0">
    <w:p w:rsidR="00DE0A27" w:rsidRDefault="00DE0A2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60930" w:rsidRDefault="00E60930"/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60930" w:rsidRPr="00B03F95" w:rsidRDefault="00E60930">
    <w:pPr>
      <w:rPr>
        <w:sz w:val="16"/>
        <w:szCs w:val="16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60930" w:rsidRDefault="00E60930"/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1D"/>
    <w:multiLevelType w:val="multilevel"/>
    <w:tmpl w:val="25F2FDF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0000001"/>
    <w:multiLevelType w:val="multilevel"/>
    <w:tmpl w:val="00000001"/>
    <w:lvl w:ilvl="0">
      <w:start w:val="1"/>
      <w:numFmt w:val="none"/>
      <w:pStyle w:val="Titolo1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Titolo2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pStyle w:val="Titolo3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pStyle w:val="Titolo4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pStyle w:val="Titolo5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Titolo6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pStyle w:val="Titolo7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pStyle w:val="Titolo8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pStyle w:val="Titolo9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>
    <w:nsid w:val="00000002"/>
    <w:multiLevelType w:val="multilevel"/>
    <w:tmpl w:val="00000002"/>
    <w:name w:val="WWNum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/>
        <w:bCs/>
        <w:i/>
        <w:iCs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504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4320" w:hanging="1440"/>
      </w:pPr>
      <w:rPr>
        <w:rFonts w:cs="Times New Roman"/>
      </w:rPr>
    </w:lvl>
  </w:abstractNum>
  <w:abstractNum w:abstractNumId="3">
    <w:nsid w:val="00000003"/>
    <w:multiLevelType w:val="multilevel"/>
    <w:tmpl w:val="00000003"/>
    <w:name w:val="WWNum2"/>
    <w:lvl w:ilvl="0">
      <w:start w:val="18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>
    <w:nsid w:val="00000004"/>
    <w:multiLevelType w:val="multilevel"/>
    <w:tmpl w:val="00000004"/>
    <w:name w:val="WWNum3"/>
    <w:lvl w:ilvl="0">
      <w:start w:val="1"/>
      <w:numFmt w:val="lowerLetter"/>
      <w:lvlText w:val="%1)"/>
      <w:lvlJc w:val="left"/>
      <w:pPr>
        <w:tabs>
          <w:tab w:val="num" w:pos="454"/>
        </w:tabs>
        <w:ind w:left="454" w:hanging="454"/>
      </w:pPr>
      <w:rPr>
        <w:rFonts w:cs="Arial"/>
        <w:b/>
        <w:bCs/>
        <w:i/>
        <w:iCs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>
    <w:nsid w:val="00000005"/>
    <w:multiLevelType w:val="multilevel"/>
    <w:tmpl w:val="A0C4066C"/>
    <w:name w:val="WWNum4"/>
    <w:lvl w:ilvl="0">
      <w:start w:val="10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cs="Times New Roman"/>
        <w:b/>
        <w:bCs/>
        <w:i/>
        <w:iCs/>
      </w:rPr>
    </w:lvl>
    <w:lvl w:ilvl="1">
      <w:start w:val="1"/>
      <w:numFmt w:val="decimal"/>
      <w:lvlText w:val="%1.%2."/>
      <w:lvlJc w:val="left"/>
      <w:pPr>
        <w:tabs>
          <w:tab w:val="num" w:pos="795"/>
        </w:tabs>
        <w:ind w:left="795" w:hanging="435"/>
      </w:pPr>
      <w:rPr>
        <w:rFonts w:cs="Times New Roman"/>
        <w:b/>
        <w:bCs/>
        <w:i w:val="0"/>
        <w:iCs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/>
      </w:rPr>
    </w:lvl>
  </w:abstractNum>
  <w:abstractNum w:abstractNumId="6">
    <w:nsid w:val="00000006"/>
    <w:multiLevelType w:val="multilevel"/>
    <w:tmpl w:val="00000006"/>
    <w:name w:val="WWNum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>
    <w:nsid w:val="00000007"/>
    <w:multiLevelType w:val="multilevel"/>
    <w:tmpl w:val="00000007"/>
    <w:name w:val="WWNum7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8">
    <w:nsid w:val="00000008"/>
    <w:multiLevelType w:val="multilevel"/>
    <w:tmpl w:val="00000008"/>
    <w:name w:val="WWNum8"/>
    <w:lvl w:ilvl="0">
      <w:start w:val="1"/>
      <w:numFmt w:val="lowerLetter"/>
      <w:lvlText w:val="%1)"/>
      <w:lvlJc w:val="left"/>
      <w:pPr>
        <w:tabs>
          <w:tab w:val="num" w:pos="454"/>
        </w:tabs>
        <w:ind w:left="454" w:hanging="454"/>
      </w:pPr>
      <w:rPr>
        <w:b/>
        <w:i/>
        <w:sz w:val="22"/>
        <w:effect w:val="none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9">
    <w:nsid w:val="00000009"/>
    <w:multiLevelType w:val="multilevel"/>
    <w:tmpl w:val="00000009"/>
    <w:name w:val="WWNum13"/>
    <w:lvl w:ilvl="0">
      <w:start w:val="1"/>
      <w:numFmt w:val="lowerLetter"/>
      <w:lvlText w:val="%1)"/>
      <w:lvlJc w:val="left"/>
      <w:pPr>
        <w:tabs>
          <w:tab w:val="num" w:pos="454"/>
        </w:tabs>
        <w:ind w:left="454" w:hanging="454"/>
      </w:pPr>
      <w:rPr>
        <w:rFonts w:cs="Times New Roman"/>
        <w:b/>
        <w:bCs/>
        <w:i/>
        <w:iCs/>
        <w:u w:val="none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0">
    <w:nsid w:val="0000000A"/>
    <w:multiLevelType w:val="multilevel"/>
    <w:tmpl w:val="0000000A"/>
    <w:name w:val="WWNum14"/>
    <w:lvl w:ilvl="0">
      <w:start w:val="9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cs="Times New Roman"/>
        <w:b/>
        <w:bCs/>
        <w:i/>
        <w:iCs/>
      </w:rPr>
    </w:lvl>
    <w:lvl w:ilvl="1">
      <w:start w:val="3"/>
      <w:numFmt w:val="decimal"/>
      <w:lvlText w:val="%1.%2."/>
      <w:lvlJc w:val="left"/>
      <w:pPr>
        <w:tabs>
          <w:tab w:val="num" w:pos="795"/>
        </w:tabs>
        <w:ind w:left="795" w:hanging="435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/>
      </w:rPr>
    </w:lvl>
  </w:abstractNum>
  <w:abstractNum w:abstractNumId="11">
    <w:nsid w:val="0000000B"/>
    <w:multiLevelType w:val="multilevel"/>
    <w:tmpl w:val="0000000B"/>
    <w:name w:val="WWNum15"/>
    <w:lvl w:ilvl="0">
      <w:start w:val="1"/>
      <w:numFmt w:val="lowerLetter"/>
      <w:lvlText w:val="%1)"/>
      <w:lvlJc w:val="left"/>
      <w:pPr>
        <w:tabs>
          <w:tab w:val="num" w:pos="454"/>
        </w:tabs>
        <w:ind w:left="454" w:hanging="454"/>
      </w:pPr>
      <w:rPr>
        <w:rFonts w:cs="Times New Roman"/>
        <w:b/>
        <w:bCs/>
        <w:i/>
        <w:iCs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2">
    <w:nsid w:val="0000000C"/>
    <w:multiLevelType w:val="multilevel"/>
    <w:tmpl w:val="0000000C"/>
    <w:name w:val="WWNum16"/>
    <w:lvl w:ilvl="0">
      <w:start w:val="9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cs="Times New Roman"/>
        <w:b/>
        <w:bCs/>
        <w:i/>
        <w:iCs/>
      </w:rPr>
    </w:lvl>
    <w:lvl w:ilvl="1">
      <w:start w:val="1"/>
      <w:numFmt w:val="decimal"/>
      <w:lvlText w:val="%1.%2."/>
      <w:lvlJc w:val="left"/>
      <w:pPr>
        <w:tabs>
          <w:tab w:val="num" w:pos="795"/>
        </w:tabs>
        <w:ind w:left="795" w:hanging="435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/>
      </w:rPr>
    </w:lvl>
  </w:abstractNum>
  <w:abstractNum w:abstractNumId="13">
    <w:nsid w:val="0000000D"/>
    <w:multiLevelType w:val="multilevel"/>
    <w:tmpl w:val="0000000D"/>
    <w:name w:val="WWNum17"/>
    <w:lvl w:ilvl="0">
      <w:start w:val="18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4">
    <w:nsid w:val="0000000E"/>
    <w:multiLevelType w:val="multilevel"/>
    <w:tmpl w:val="0000000E"/>
    <w:name w:val="WWNum20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5">
    <w:nsid w:val="0000000F"/>
    <w:multiLevelType w:val="multilevel"/>
    <w:tmpl w:val="C1CAE5FE"/>
    <w:name w:val="WWNum23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/>
      </w:rPr>
    </w:lvl>
    <w:lvl w:ilvl="1">
      <w:start w:val="1"/>
      <w:numFmt w:val="decimal"/>
      <w:lvlText w:val="%1.%2.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/>
      </w:rPr>
    </w:lvl>
  </w:abstractNum>
  <w:abstractNum w:abstractNumId="16">
    <w:nsid w:val="00000010"/>
    <w:multiLevelType w:val="multilevel"/>
    <w:tmpl w:val="00000010"/>
    <w:name w:val="WWNum2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  <w:b/>
        <w:bCs/>
        <w:i/>
        <w:iCs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/>
      </w:rPr>
    </w:lvl>
  </w:abstractNum>
  <w:abstractNum w:abstractNumId="17">
    <w:nsid w:val="00000011"/>
    <w:multiLevelType w:val="multilevel"/>
    <w:tmpl w:val="00000011"/>
    <w:name w:val="WWNum26"/>
    <w:lvl w:ilvl="0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cs="Times New Roman"/>
        <w:b/>
        <w:bCs/>
        <w:i/>
        <w:iCs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8">
    <w:nsid w:val="00000012"/>
    <w:multiLevelType w:val="multilevel"/>
    <w:tmpl w:val="00000012"/>
    <w:name w:val="WWNum27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9">
    <w:nsid w:val="00000013"/>
    <w:multiLevelType w:val="multilevel"/>
    <w:tmpl w:val="00000013"/>
    <w:name w:val="WWNum29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0">
    <w:nsid w:val="00000014"/>
    <w:multiLevelType w:val="multilevel"/>
    <w:tmpl w:val="00000014"/>
    <w:name w:val="WWNum31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1">
    <w:nsid w:val="00000015"/>
    <w:multiLevelType w:val="multilevel"/>
    <w:tmpl w:val="00000015"/>
    <w:name w:val="WWNum32"/>
    <w:lvl w:ilvl="0">
      <w:start w:val="1"/>
      <w:numFmt w:val="lowerLetter"/>
      <w:lvlText w:val="%1)"/>
      <w:lvlJc w:val="left"/>
      <w:pPr>
        <w:tabs>
          <w:tab w:val="num" w:pos="454"/>
        </w:tabs>
        <w:ind w:left="454" w:hanging="454"/>
      </w:pPr>
      <w:rPr>
        <w:rFonts w:cs="Arial"/>
        <w:b/>
        <w:bCs/>
        <w:i/>
        <w:iCs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2">
    <w:nsid w:val="00000016"/>
    <w:multiLevelType w:val="multilevel"/>
    <w:tmpl w:val="D14CE5DE"/>
    <w:name w:val="WWNum33"/>
    <w:lvl w:ilvl="0">
      <w:start w:val="5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cs="Times New Roman"/>
        <w:b/>
      </w:rPr>
    </w:lvl>
    <w:lvl w:ilvl="1">
      <w:start w:val="3"/>
      <w:numFmt w:val="decimal"/>
      <w:lvlText w:val="%1.%2."/>
      <w:lvlJc w:val="left"/>
      <w:pPr>
        <w:tabs>
          <w:tab w:val="num" w:pos="795"/>
        </w:tabs>
        <w:ind w:left="795" w:hanging="435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/>
      </w:rPr>
    </w:lvl>
  </w:abstractNum>
  <w:abstractNum w:abstractNumId="23">
    <w:nsid w:val="00000017"/>
    <w:multiLevelType w:val="multilevel"/>
    <w:tmpl w:val="00000017"/>
    <w:name w:val="WWNum34"/>
    <w:lvl w:ilvl="0">
      <w:start w:val="1"/>
      <w:numFmt w:val="lowerLetter"/>
      <w:lvlText w:val="%1)"/>
      <w:lvlJc w:val="left"/>
      <w:pPr>
        <w:tabs>
          <w:tab w:val="num" w:pos="454"/>
        </w:tabs>
        <w:ind w:left="454" w:hanging="454"/>
      </w:pPr>
      <w:rPr>
        <w:rFonts w:cs="Times New Roman"/>
        <w:b/>
        <w:bCs/>
        <w:i/>
        <w:iCs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4">
    <w:nsid w:val="00000018"/>
    <w:multiLevelType w:val="multilevel"/>
    <w:tmpl w:val="00000018"/>
    <w:name w:val="WWNum36"/>
    <w:lvl w:ilvl="0">
      <w:start w:val="1"/>
      <w:numFmt w:val="decimal"/>
      <w:lvlText w:val="%1)"/>
      <w:lvlJc w:val="left"/>
      <w:pPr>
        <w:tabs>
          <w:tab w:val="num" w:pos="454"/>
        </w:tabs>
        <w:ind w:left="454" w:hanging="454"/>
      </w:pPr>
      <w:rPr>
        <w:rFonts w:cs="Arial"/>
        <w:b/>
        <w:bCs/>
        <w:i/>
        <w:iCs/>
        <w:sz w:val="22"/>
        <w:szCs w:val="22"/>
        <w:u w:val="none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5">
    <w:nsid w:val="00000019"/>
    <w:multiLevelType w:val="multilevel"/>
    <w:tmpl w:val="00000019"/>
    <w:name w:val="WWNum37"/>
    <w:lvl w:ilvl="0">
      <w:start w:val="1"/>
      <w:numFmt w:val="lowerLetter"/>
      <w:lvlText w:val="%1)"/>
      <w:lvlJc w:val="left"/>
      <w:pPr>
        <w:tabs>
          <w:tab w:val="num" w:pos="454"/>
        </w:tabs>
        <w:ind w:left="454" w:hanging="454"/>
      </w:pPr>
      <w:rPr>
        <w:rFonts w:cs="Times New Roman"/>
        <w:b/>
        <w:bCs/>
        <w:i/>
        <w:iCs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6">
    <w:nsid w:val="0000001A"/>
    <w:multiLevelType w:val="multilevel"/>
    <w:tmpl w:val="0000001A"/>
    <w:name w:val="WWNum38"/>
    <w:lvl w:ilvl="0">
      <w:start w:val="8"/>
      <w:numFmt w:val="decimal"/>
      <w:lvlText w:val="%1)"/>
      <w:lvlJc w:val="left"/>
      <w:pPr>
        <w:tabs>
          <w:tab w:val="num" w:pos="454"/>
        </w:tabs>
        <w:ind w:left="454" w:hanging="454"/>
      </w:pPr>
      <w:rPr>
        <w:rFonts w:cs="Arial"/>
        <w:b/>
        <w:bCs/>
        <w:i/>
        <w:iCs/>
        <w:sz w:val="22"/>
        <w:szCs w:val="22"/>
        <w:u w:val="none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7">
    <w:nsid w:val="0000001B"/>
    <w:multiLevelType w:val="multilevel"/>
    <w:tmpl w:val="0000001B"/>
    <w:name w:val="WWNum41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8">
    <w:nsid w:val="0000001C"/>
    <w:multiLevelType w:val="multilevel"/>
    <w:tmpl w:val="2046A58A"/>
    <w:name w:val="WWNum43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9">
    <w:nsid w:val="0E063389"/>
    <w:multiLevelType w:val="singleLevel"/>
    <w:tmpl w:val="802ECE80"/>
    <w:lvl w:ilvl="0">
      <w:start w:val="17"/>
      <w:numFmt w:val="decimal"/>
      <w:lvlText w:val="%1)"/>
      <w:lvlJc w:val="left"/>
      <w:pPr>
        <w:tabs>
          <w:tab w:val="num" w:pos="278"/>
        </w:tabs>
        <w:ind w:left="278" w:hanging="420"/>
      </w:pPr>
      <w:rPr>
        <w:rFonts w:hint="default"/>
      </w:rPr>
    </w:lvl>
  </w:abstractNum>
  <w:abstractNum w:abstractNumId="30">
    <w:nsid w:val="10DF7A8D"/>
    <w:multiLevelType w:val="singleLevel"/>
    <w:tmpl w:val="0410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1">
    <w:nsid w:val="1AF71E28"/>
    <w:multiLevelType w:val="hybridMultilevel"/>
    <w:tmpl w:val="0B8AFFEC"/>
    <w:lvl w:ilvl="0" w:tplc="82BCE188">
      <w:start w:val="1"/>
      <w:numFmt w:val="bullet"/>
      <w:lvlText w:val=""/>
      <w:lvlJc w:val="left"/>
      <w:pPr>
        <w:ind w:left="6456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35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07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79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51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23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95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67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396" w:hanging="360"/>
      </w:pPr>
      <w:rPr>
        <w:rFonts w:ascii="Wingdings" w:hAnsi="Wingdings" w:hint="default"/>
      </w:rPr>
    </w:lvl>
  </w:abstractNum>
  <w:abstractNum w:abstractNumId="32">
    <w:nsid w:val="2F6E3DA4"/>
    <w:multiLevelType w:val="multilevel"/>
    <w:tmpl w:val="0000001C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3">
    <w:nsid w:val="39B87E13"/>
    <w:multiLevelType w:val="multilevel"/>
    <w:tmpl w:val="0000000F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/>
      </w:rPr>
    </w:lvl>
  </w:abstractNum>
  <w:abstractNum w:abstractNumId="34">
    <w:nsid w:val="43C05181"/>
    <w:multiLevelType w:val="singleLevel"/>
    <w:tmpl w:val="FAC02C12"/>
    <w:lvl w:ilvl="0">
      <w:start w:val="7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5">
    <w:nsid w:val="55BE27DD"/>
    <w:multiLevelType w:val="hybridMultilevel"/>
    <w:tmpl w:val="0018D67C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0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>
    <w:nsid w:val="737B7B26"/>
    <w:multiLevelType w:val="multilevel"/>
    <w:tmpl w:val="00000005"/>
    <w:lvl w:ilvl="0">
      <w:start w:val="10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cs="Times New Roman"/>
        <w:b/>
        <w:bCs/>
        <w:i/>
        <w:iCs/>
      </w:rPr>
    </w:lvl>
    <w:lvl w:ilvl="1">
      <w:start w:val="1"/>
      <w:numFmt w:val="decimal"/>
      <w:lvlText w:val="%1.%2."/>
      <w:lvlJc w:val="left"/>
      <w:pPr>
        <w:tabs>
          <w:tab w:val="num" w:pos="795"/>
        </w:tabs>
        <w:ind w:left="795" w:hanging="435"/>
      </w:pPr>
      <w:rPr>
        <w:rFonts w:cs="Times New Roman"/>
        <w:b/>
        <w:bCs/>
        <w:i/>
        <w:iCs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/>
      </w:rPr>
    </w:lvl>
  </w:abstractNum>
  <w:abstractNum w:abstractNumId="37">
    <w:nsid w:val="7F581912"/>
    <w:multiLevelType w:val="hybridMultilevel"/>
    <w:tmpl w:val="EE5CE800"/>
    <w:lvl w:ilvl="0" w:tplc="3F7AC116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  <w:num w:numId="17">
    <w:abstractNumId w:val="17"/>
  </w:num>
  <w:num w:numId="18">
    <w:abstractNumId w:val="18"/>
  </w:num>
  <w:num w:numId="19">
    <w:abstractNumId w:val="19"/>
  </w:num>
  <w:num w:numId="20">
    <w:abstractNumId w:val="20"/>
  </w:num>
  <w:num w:numId="21">
    <w:abstractNumId w:val="21"/>
  </w:num>
  <w:num w:numId="22">
    <w:abstractNumId w:val="22"/>
  </w:num>
  <w:num w:numId="23">
    <w:abstractNumId w:val="23"/>
  </w:num>
  <w:num w:numId="24">
    <w:abstractNumId w:val="24"/>
  </w:num>
  <w:num w:numId="25">
    <w:abstractNumId w:val="25"/>
  </w:num>
  <w:num w:numId="26">
    <w:abstractNumId w:val="26"/>
  </w:num>
  <w:num w:numId="27">
    <w:abstractNumId w:val="27"/>
  </w:num>
  <w:num w:numId="28">
    <w:abstractNumId w:val="28"/>
  </w:num>
  <w:num w:numId="29">
    <w:abstractNumId w:val="33"/>
  </w:num>
  <w:num w:numId="30">
    <w:abstractNumId w:val="32"/>
  </w:num>
  <w:num w:numId="31">
    <w:abstractNumId w:val="36"/>
  </w:num>
  <w:num w:numId="32">
    <w:abstractNumId w:val="30"/>
  </w:num>
  <w:num w:numId="33">
    <w:abstractNumId w:val="34"/>
  </w:num>
  <w:num w:numId="34">
    <w:abstractNumId w:val="29"/>
  </w:num>
  <w:num w:numId="35">
    <w:abstractNumId w:val="37"/>
  </w:num>
  <w:num w:numId="36">
    <w:abstractNumId w:val="31"/>
  </w:num>
  <w:num w:numId="37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0"/>
  <w:displayBackgroundShape/>
  <w:embedSystemFonts/>
  <w:proofState w:spelling="clean"/>
  <w:stylePaneFormatFilter w:val="0000"/>
  <w:documentProtection w:edit="forms" w:enforcement="1" w:cryptProviderType="rsaFull" w:cryptAlgorithmClass="hash" w:cryptAlgorithmType="typeAny" w:cryptAlgorithmSid="4" w:cryptSpinCount="100000" w:hash="6wMWOFYxFheSi0hdSjUF/B3IAXI=" w:salt="aDlafpf1/YeT+zhgRp3seg=="/>
  <w:defaultTabStop w:val="709"/>
  <w:hyphenationZone w:val="283"/>
  <w:defaultTableStyle w:val="Normale"/>
  <w:drawingGridHorizontalSpacing w:val="200"/>
  <w:drawingGridVerticalSpacing w:val="0"/>
  <w:displayHorizontalDrawingGridEvery w:val="0"/>
  <w:displayVerticalDrawingGridEvery w:val="0"/>
  <w:noPunctuationKerning/>
  <w:characterSpacingControl w:val="doNotCompress"/>
  <w:strictFirstAndLastChars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</w:compat>
  <w:rsids>
    <w:rsidRoot w:val="00A43075"/>
    <w:rsid w:val="00022EE9"/>
    <w:rsid w:val="00056640"/>
    <w:rsid w:val="0006676D"/>
    <w:rsid w:val="000A1AAD"/>
    <w:rsid w:val="000B32A1"/>
    <w:rsid w:val="000C4142"/>
    <w:rsid w:val="000C7213"/>
    <w:rsid w:val="000D4D6C"/>
    <w:rsid w:val="000E03B5"/>
    <w:rsid w:val="000E40BE"/>
    <w:rsid w:val="000E61E8"/>
    <w:rsid w:val="001014C8"/>
    <w:rsid w:val="00122022"/>
    <w:rsid w:val="00127C1E"/>
    <w:rsid w:val="00143952"/>
    <w:rsid w:val="001617E9"/>
    <w:rsid w:val="00164509"/>
    <w:rsid w:val="001A75BC"/>
    <w:rsid w:val="001B0543"/>
    <w:rsid w:val="001C75CF"/>
    <w:rsid w:val="001D6B65"/>
    <w:rsid w:val="00201E1F"/>
    <w:rsid w:val="0022354E"/>
    <w:rsid w:val="00236FA4"/>
    <w:rsid w:val="00242282"/>
    <w:rsid w:val="00283341"/>
    <w:rsid w:val="002920A3"/>
    <w:rsid w:val="002A4B88"/>
    <w:rsid w:val="002C4D51"/>
    <w:rsid w:val="00317C37"/>
    <w:rsid w:val="00344488"/>
    <w:rsid w:val="00344F1F"/>
    <w:rsid w:val="00350738"/>
    <w:rsid w:val="00384344"/>
    <w:rsid w:val="00392AA3"/>
    <w:rsid w:val="003A370F"/>
    <w:rsid w:val="003B3CC6"/>
    <w:rsid w:val="003C1983"/>
    <w:rsid w:val="003C26F3"/>
    <w:rsid w:val="003D6675"/>
    <w:rsid w:val="003E45F2"/>
    <w:rsid w:val="003E4815"/>
    <w:rsid w:val="003E712D"/>
    <w:rsid w:val="00401BE8"/>
    <w:rsid w:val="00403999"/>
    <w:rsid w:val="0041402B"/>
    <w:rsid w:val="004175FC"/>
    <w:rsid w:val="00472613"/>
    <w:rsid w:val="00473EC5"/>
    <w:rsid w:val="00484F8A"/>
    <w:rsid w:val="00485A91"/>
    <w:rsid w:val="0049481E"/>
    <w:rsid w:val="004A137D"/>
    <w:rsid w:val="004A1FFC"/>
    <w:rsid w:val="004A7CD5"/>
    <w:rsid w:val="004F556C"/>
    <w:rsid w:val="00501AFF"/>
    <w:rsid w:val="0050689F"/>
    <w:rsid w:val="005155BE"/>
    <w:rsid w:val="00522AD4"/>
    <w:rsid w:val="0056357C"/>
    <w:rsid w:val="00582140"/>
    <w:rsid w:val="0058217B"/>
    <w:rsid w:val="005E0810"/>
    <w:rsid w:val="00622F0D"/>
    <w:rsid w:val="00641B45"/>
    <w:rsid w:val="00652DD6"/>
    <w:rsid w:val="00661C69"/>
    <w:rsid w:val="00677F6D"/>
    <w:rsid w:val="00684AC3"/>
    <w:rsid w:val="00692FB4"/>
    <w:rsid w:val="00696146"/>
    <w:rsid w:val="0069731E"/>
    <w:rsid w:val="006A427F"/>
    <w:rsid w:val="006A4FCF"/>
    <w:rsid w:val="006C1BA0"/>
    <w:rsid w:val="006C6E22"/>
    <w:rsid w:val="006D37CE"/>
    <w:rsid w:val="00700887"/>
    <w:rsid w:val="00712415"/>
    <w:rsid w:val="00720E1D"/>
    <w:rsid w:val="00722985"/>
    <w:rsid w:val="00762E8A"/>
    <w:rsid w:val="007778EE"/>
    <w:rsid w:val="00784C81"/>
    <w:rsid w:val="007A1F19"/>
    <w:rsid w:val="007B0F01"/>
    <w:rsid w:val="007C46B9"/>
    <w:rsid w:val="007E6EE3"/>
    <w:rsid w:val="007F7354"/>
    <w:rsid w:val="00806A55"/>
    <w:rsid w:val="008405B2"/>
    <w:rsid w:val="008608BF"/>
    <w:rsid w:val="00862BA1"/>
    <w:rsid w:val="00864210"/>
    <w:rsid w:val="00865315"/>
    <w:rsid w:val="00893B9E"/>
    <w:rsid w:val="0089689A"/>
    <w:rsid w:val="008B6A21"/>
    <w:rsid w:val="008B6EDB"/>
    <w:rsid w:val="008C448C"/>
    <w:rsid w:val="008D37F4"/>
    <w:rsid w:val="008D7551"/>
    <w:rsid w:val="008E4FA8"/>
    <w:rsid w:val="008F113D"/>
    <w:rsid w:val="00906243"/>
    <w:rsid w:val="00911DE7"/>
    <w:rsid w:val="00927703"/>
    <w:rsid w:val="00930E98"/>
    <w:rsid w:val="0093540D"/>
    <w:rsid w:val="00942399"/>
    <w:rsid w:val="0094618E"/>
    <w:rsid w:val="009B5CEF"/>
    <w:rsid w:val="009C07FC"/>
    <w:rsid w:val="009C0E93"/>
    <w:rsid w:val="009D355A"/>
    <w:rsid w:val="009D683B"/>
    <w:rsid w:val="009E15FD"/>
    <w:rsid w:val="00A2683A"/>
    <w:rsid w:val="00A43075"/>
    <w:rsid w:val="00A50270"/>
    <w:rsid w:val="00A66471"/>
    <w:rsid w:val="00A72E34"/>
    <w:rsid w:val="00A75575"/>
    <w:rsid w:val="00A758F8"/>
    <w:rsid w:val="00A75B96"/>
    <w:rsid w:val="00A947D4"/>
    <w:rsid w:val="00AA4616"/>
    <w:rsid w:val="00AD2E5B"/>
    <w:rsid w:val="00AD3A00"/>
    <w:rsid w:val="00AE5363"/>
    <w:rsid w:val="00AF37CF"/>
    <w:rsid w:val="00B03F95"/>
    <w:rsid w:val="00B05364"/>
    <w:rsid w:val="00B168A2"/>
    <w:rsid w:val="00B21E73"/>
    <w:rsid w:val="00B307BA"/>
    <w:rsid w:val="00B42B81"/>
    <w:rsid w:val="00B750FC"/>
    <w:rsid w:val="00B80CDA"/>
    <w:rsid w:val="00B9634F"/>
    <w:rsid w:val="00B96546"/>
    <w:rsid w:val="00BA59A1"/>
    <w:rsid w:val="00BE7AFA"/>
    <w:rsid w:val="00C14E29"/>
    <w:rsid w:val="00C1734D"/>
    <w:rsid w:val="00C17D6E"/>
    <w:rsid w:val="00C271F8"/>
    <w:rsid w:val="00C33538"/>
    <w:rsid w:val="00C41953"/>
    <w:rsid w:val="00C460F3"/>
    <w:rsid w:val="00C57700"/>
    <w:rsid w:val="00C94293"/>
    <w:rsid w:val="00C97E99"/>
    <w:rsid w:val="00CC51D1"/>
    <w:rsid w:val="00CC6D3A"/>
    <w:rsid w:val="00CF3D91"/>
    <w:rsid w:val="00CF58EC"/>
    <w:rsid w:val="00CF6F96"/>
    <w:rsid w:val="00D0614E"/>
    <w:rsid w:val="00D16013"/>
    <w:rsid w:val="00D24FA3"/>
    <w:rsid w:val="00D36DD7"/>
    <w:rsid w:val="00D426D8"/>
    <w:rsid w:val="00D47611"/>
    <w:rsid w:val="00D60441"/>
    <w:rsid w:val="00D66BEB"/>
    <w:rsid w:val="00D672BA"/>
    <w:rsid w:val="00D67868"/>
    <w:rsid w:val="00D93525"/>
    <w:rsid w:val="00DB3421"/>
    <w:rsid w:val="00DE0A27"/>
    <w:rsid w:val="00DE1FB3"/>
    <w:rsid w:val="00DE2AFB"/>
    <w:rsid w:val="00DE4419"/>
    <w:rsid w:val="00E02FAC"/>
    <w:rsid w:val="00E20245"/>
    <w:rsid w:val="00E27F15"/>
    <w:rsid w:val="00E60930"/>
    <w:rsid w:val="00E6243B"/>
    <w:rsid w:val="00EA4EC8"/>
    <w:rsid w:val="00ED0D48"/>
    <w:rsid w:val="00EE2842"/>
    <w:rsid w:val="00EE6091"/>
    <w:rsid w:val="00F000EB"/>
    <w:rsid w:val="00F11BC7"/>
    <w:rsid w:val="00F22A1E"/>
    <w:rsid w:val="00F505AC"/>
    <w:rsid w:val="00F54DFB"/>
    <w:rsid w:val="00F67107"/>
    <w:rsid w:val="00F741CC"/>
    <w:rsid w:val="00F9624C"/>
    <w:rsid w:val="00FB4F8F"/>
    <w:rsid w:val="00FB78AD"/>
    <w:rsid w:val="00FE0AEF"/>
    <w:rsid w:val="00FE4DD8"/>
    <w:rsid w:val="00FF0A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semiHidden="1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semiHidden="1" w:uiPriority="37" w:unhideWhenUsed="1"/>
    <w:lsdException w:name="Colorful Shading Accent 6" w:semiHidden="1" w:uiPriority="39" w:unhideWhenUsed="1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e">
    <w:name w:val="Normal"/>
    <w:qFormat/>
    <w:rsid w:val="0069731E"/>
    <w:pPr>
      <w:suppressAutoHyphens/>
    </w:pPr>
    <w:rPr>
      <w:kern w:val="1"/>
      <w:sz w:val="24"/>
      <w:szCs w:val="24"/>
      <w:lang w:eastAsia="ar-SA"/>
    </w:rPr>
  </w:style>
  <w:style w:type="paragraph" w:styleId="Titolo1">
    <w:name w:val="heading 1"/>
    <w:basedOn w:val="Normale"/>
    <w:next w:val="Corpodeltesto"/>
    <w:qFormat/>
    <w:rsid w:val="0069731E"/>
    <w:pPr>
      <w:keepNext/>
      <w:numPr>
        <w:numId w:val="1"/>
      </w:numPr>
      <w:spacing w:line="364" w:lineRule="exact"/>
      <w:jc w:val="both"/>
      <w:outlineLvl w:val="0"/>
    </w:pPr>
    <w:rPr>
      <w:b/>
      <w:bCs/>
      <w:sz w:val="28"/>
      <w:szCs w:val="28"/>
    </w:rPr>
  </w:style>
  <w:style w:type="paragraph" w:styleId="Titolo2">
    <w:name w:val="heading 2"/>
    <w:basedOn w:val="Normale"/>
    <w:next w:val="Corpodeltesto"/>
    <w:qFormat/>
    <w:rsid w:val="0069731E"/>
    <w:pPr>
      <w:keepNext/>
      <w:numPr>
        <w:ilvl w:val="1"/>
        <w:numId w:val="1"/>
      </w:numPr>
      <w:tabs>
        <w:tab w:val="left" w:pos="360"/>
      </w:tabs>
      <w:jc w:val="both"/>
      <w:outlineLvl w:val="1"/>
    </w:pPr>
    <w:rPr>
      <w:b/>
      <w:bCs/>
      <w:u w:val="single"/>
    </w:rPr>
  </w:style>
  <w:style w:type="paragraph" w:styleId="Titolo3">
    <w:name w:val="heading 3"/>
    <w:basedOn w:val="Normale"/>
    <w:next w:val="Corpodeltesto"/>
    <w:qFormat/>
    <w:rsid w:val="0069731E"/>
    <w:pPr>
      <w:keepNext/>
      <w:numPr>
        <w:ilvl w:val="2"/>
        <w:numId w:val="1"/>
      </w:numPr>
      <w:spacing w:line="283" w:lineRule="exact"/>
      <w:jc w:val="center"/>
      <w:outlineLvl w:val="2"/>
    </w:pPr>
    <w:rPr>
      <w:i/>
      <w:iCs/>
    </w:rPr>
  </w:style>
  <w:style w:type="paragraph" w:styleId="Titolo4">
    <w:name w:val="heading 4"/>
    <w:basedOn w:val="Normale"/>
    <w:next w:val="Corpodeltesto"/>
    <w:qFormat/>
    <w:rsid w:val="0069731E"/>
    <w:pPr>
      <w:keepNext/>
      <w:numPr>
        <w:ilvl w:val="3"/>
        <w:numId w:val="1"/>
      </w:numPr>
      <w:outlineLvl w:val="3"/>
    </w:pPr>
    <w:rPr>
      <w:b/>
      <w:bCs/>
      <w:sz w:val="28"/>
      <w:szCs w:val="28"/>
    </w:rPr>
  </w:style>
  <w:style w:type="paragraph" w:styleId="Titolo5">
    <w:name w:val="heading 5"/>
    <w:basedOn w:val="Normale"/>
    <w:next w:val="Corpodeltesto"/>
    <w:qFormat/>
    <w:rsid w:val="0069731E"/>
    <w:pPr>
      <w:keepNext/>
      <w:numPr>
        <w:ilvl w:val="4"/>
        <w:numId w:val="1"/>
      </w:numPr>
      <w:outlineLvl w:val="4"/>
    </w:pPr>
    <w:rPr>
      <w:i/>
      <w:iCs/>
      <w:sz w:val="18"/>
      <w:szCs w:val="18"/>
    </w:rPr>
  </w:style>
  <w:style w:type="paragraph" w:styleId="Titolo6">
    <w:name w:val="heading 6"/>
    <w:basedOn w:val="Normale"/>
    <w:next w:val="Corpodeltesto"/>
    <w:qFormat/>
    <w:rsid w:val="0069731E"/>
    <w:pPr>
      <w:keepNext/>
      <w:numPr>
        <w:ilvl w:val="5"/>
        <w:numId w:val="1"/>
      </w:numPr>
      <w:tabs>
        <w:tab w:val="left" w:pos="360"/>
      </w:tabs>
      <w:jc w:val="center"/>
      <w:outlineLvl w:val="5"/>
    </w:pPr>
    <w:rPr>
      <w:b/>
      <w:bCs/>
      <w:sz w:val="28"/>
      <w:szCs w:val="28"/>
    </w:rPr>
  </w:style>
  <w:style w:type="paragraph" w:styleId="Titolo7">
    <w:name w:val="heading 7"/>
    <w:basedOn w:val="Normale"/>
    <w:next w:val="Corpodeltesto"/>
    <w:qFormat/>
    <w:rsid w:val="0069731E"/>
    <w:pPr>
      <w:keepNext/>
      <w:numPr>
        <w:ilvl w:val="6"/>
        <w:numId w:val="1"/>
      </w:numPr>
      <w:ind w:left="5246" w:firstLine="418"/>
      <w:jc w:val="both"/>
      <w:outlineLvl w:val="6"/>
    </w:pPr>
    <w:rPr>
      <w:b/>
      <w:bCs/>
      <w:i/>
      <w:iCs/>
      <w:sz w:val="22"/>
      <w:szCs w:val="22"/>
    </w:rPr>
  </w:style>
  <w:style w:type="paragraph" w:styleId="Titolo8">
    <w:name w:val="heading 8"/>
    <w:basedOn w:val="Normale"/>
    <w:next w:val="Corpodeltesto"/>
    <w:qFormat/>
    <w:rsid w:val="0069731E"/>
    <w:pPr>
      <w:keepNext/>
      <w:numPr>
        <w:ilvl w:val="7"/>
        <w:numId w:val="1"/>
      </w:numPr>
      <w:pBdr>
        <w:top w:val="single" w:sz="4" w:space="1" w:color="000000"/>
        <w:left w:val="single" w:sz="4" w:space="4" w:color="000000"/>
        <w:bottom w:val="single" w:sz="4" w:space="1" w:color="000000"/>
        <w:right w:val="single" w:sz="4" w:space="4" w:color="000000"/>
      </w:pBdr>
      <w:jc w:val="center"/>
      <w:outlineLvl w:val="7"/>
    </w:pPr>
    <w:rPr>
      <w:rFonts w:ascii="Arial" w:hAnsi="Arial" w:cs="Arial"/>
      <w:b/>
      <w:bCs/>
      <w:sz w:val="36"/>
      <w:szCs w:val="36"/>
    </w:rPr>
  </w:style>
  <w:style w:type="paragraph" w:styleId="Titolo9">
    <w:name w:val="heading 9"/>
    <w:basedOn w:val="Normale"/>
    <w:next w:val="Corpodeltesto"/>
    <w:qFormat/>
    <w:rsid w:val="0069731E"/>
    <w:pPr>
      <w:keepNext/>
      <w:numPr>
        <w:ilvl w:val="8"/>
        <w:numId w:val="1"/>
      </w:numPr>
      <w:ind w:left="900" w:hanging="745"/>
      <w:jc w:val="both"/>
      <w:outlineLvl w:val="8"/>
    </w:pPr>
    <w:rPr>
      <w:rFonts w:ascii="Arial" w:hAnsi="Arial" w:cs="Arial"/>
      <w:b/>
      <w:bCs/>
      <w:sz w:val="18"/>
      <w:szCs w:val="1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ListLabel1">
    <w:name w:val="ListLabel 1"/>
    <w:rsid w:val="0069731E"/>
    <w:rPr>
      <w:rFonts w:cs="Times New Roman"/>
      <w:b/>
      <w:bCs/>
      <w:i/>
      <w:iCs/>
    </w:rPr>
  </w:style>
  <w:style w:type="character" w:customStyle="1" w:styleId="ListLabel2">
    <w:name w:val="ListLabel 2"/>
    <w:rsid w:val="0069731E"/>
    <w:rPr>
      <w:rFonts w:cs="Times New Roman"/>
    </w:rPr>
  </w:style>
  <w:style w:type="character" w:customStyle="1" w:styleId="ListLabel3">
    <w:name w:val="ListLabel 3"/>
    <w:rsid w:val="0069731E"/>
    <w:rPr>
      <w:rFonts w:cs="Arial"/>
      <w:b/>
      <w:bCs/>
      <w:i/>
      <w:iCs/>
      <w:sz w:val="22"/>
      <w:szCs w:val="22"/>
    </w:rPr>
  </w:style>
  <w:style w:type="character" w:customStyle="1" w:styleId="ListLabel4">
    <w:name w:val="ListLabel 4"/>
    <w:rsid w:val="0069731E"/>
    <w:rPr>
      <w:b/>
      <w:i/>
      <w:sz w:val="22"/>
      <w:effect w:val="none"/>
    </w:rPr>
  </w:style>
  <w:style w:type="character" w:customStyle="1" w:styleId="ListLabel5">
    <w:name w:val="ListLabel 5"/>
    <w:rsid w:val="0069731E"/>
    <w:rPr>
      <w:rFonts w:cs="Arial"/>
      <w:b/>
      <w:bCs/>
      <w:i/>
      <w:iCs/>
      <w:sz w:val="22"/>
      <w:szCs w:val="22"/>
      <w:u w:val="none"/>
    </w:rPr>
  </w:style>
  <w:style w:type="character" w:customStyle="1" w:styleId="ListLabel6">
    <w:name w:val="ListLabel 6"/>
    <w:rsid w:val="0069731E"/>
    <w:rPr>
      <w:rFonts w:cs="Times New Roman"/>
      <w:b/>
      <w:bCs/>
      <w:i/>
      <w:iCs/>
      <w:u w:val="none"/>
    </w:rPr>
  </w:style>
  <w:style w:type="character" w:customStyle="1" w:styleId="ListLabel7">
    <w:name w:val="ListLabel 7"/>
    <w:rsid w:val="0069731E"/>
    <w:rPr>
      <w:rFonts w:cs="Arial"/>
    </w:rPr>
  </w:style>
  <w:style w:type="character" w:customStyle="1" w:styleId="ListLabel8">
    <w:name w:val="ListLabel 8"/>
    <w:rsid w:val="0069731E"/>
    <w:rPr>
      <w:rFonts w:cs="Arial"/>
      <w:b/>
      <w:bCs/>
      <w:i/>
      <w:iCs/>
    </w:rPr>
  </w:style>
  <w:style w:type="character" w:customStyle="1" w:styleId="ListLabel9">
    <w:name w:val="ListLabel 9"/>
    <w:rsid w:val="0069731E"/>
    <w:rPr>
      <w:b/>
    </w:rPr>
  </w:style>
  <w:style w:type="character" w:customStyle="1" w:styleId="Carpredefinitoparagrafo1">
    <w:name w:val="Car. predefinito paragrafo1"/>
    <w:rsid w:val="0069731E"/>
  </w:style>
  <w:style w:type="character" w:customStyle="1" w:styleId="Heading1Char">
    <w:name w:val="Heading 1 Char"/>
    <w:basedOn w:val="Carpredefinitoparagrafo1"/>
    <w:rsid w:val="0069731E"/>
  </w:style>
  <w:style w:type="character" w:customStyle="1" w:styleId="Heading2Char">
    <w:name w:val="Heading 2 Char"/>
    <w:basedOn w:val="Carpredefinitoparagrafo1"/>
    <w:rsid w:val="0069731E"/>
  </w:style>
  <w:style w:type="character" w:customStyle="1" w:styleId="Heading3Char">
    <w:name w:val="Heading 3 Char"/>
    <w:basedOn w:val="Carpredefinitoparagrafo1"/>
    <w:rsid w:val="0069731E"/>
  </w:style>
  <w:style w:type="character" w:customStyle="1" w:styleId="Heading4Char">
    <w:name w:val="Heading 4 Char"/>
    <w:basedOn w:val="Carpredefinitoparagrafo1"/>
    <w:rsid w:val="0069731E"/>
  </w:style>
  <w:style w:type="character" w:customStyle="1" w:styleId="Heading5Char">
    <w:name w:val="Heading 5 Char"/>
    <w:basedOn w:val="Carpredefinitoparagrafo1"/>
    <w:rsid w:val="0069731E"/>
  </w:style>
  <w:style w:type="character" w:customStyle="1" w:styleId="Heading6Char">
    <w:name w:val="Heading 6 Char"/>
    <w:basedOn w:val="Carpredefinitoparagrafo1"/>
    <w:rsid w:val="0069731E"/>
  </w:style>
  <w:style w:type="character" w:customStyle="1" w:styleId="Heading7Char">
    <w:name w:val="Heading 7 Char"/>
    <w:basedOn w:val="Carpredefinitoparagrafo1"/>
    <w:rsid w:val="0069731E"/>
  </w:style>
  <w:style w:type="character" w:customStyle="1" w:styleId="Heading8Char">
    <w:name w:val="Heading 8 Char"/>
    <w:basedOn w:val="Carpredefinitoparagrafo1"/>
    <w:rsid w:val="0069731E"/>
  </w:style>
  <w:style w:type="character" w:customStyle="1" w:styleId="Heading9Char">
    <w:name w:val="Heading 9 Char"/>
    <w:basedOn w:val="Carpredefinitoparagrafo1"/>
    <w:rsid w:val="0069731E"/>
  </w:style>
  <w:style w:type="character" w:customStyle="1" w:styleId="BodyTextIndent2Char">
    <w:name w:val="Body Text Indent 2 Char"/>
    <w:basedOn w:val="Carpredefinitoparagrafo1"/>
    <w:rsid w:val="0069731E"/>
  </w:style>
  <w:style w:type="character" w:customStyle="1" w:styleId="BodyTextChar">
    <w:name w:val="Body Text Char"/>
    <w:basedOn w:val="Carpredefinitoparagrafo1"/>
    <w:rsid w:val="0069731E"/>
  </w:style>
  <w:style w:type="character" w:customStyle="1" w:styleId="BodyTextIndent3Char">
    <w:name w:val="Body Text Indent 3 Char"/>
    <w:basedOn w:val="Carpredefinitoparagrafo1"/>
    <w:rsid w:val="0069731E"/>
  </w:style>
  <w:style w:type="character" w:customStyle="1" w:styleId="BodyText2Char">
    <w:name w:val="Body Text 2 Char"/>
    <w:basedOn w:val="Carpredefinitoparagrafo1"/>
    <w:rsid w:val="0069731E"/>
  </w:style>
  <w:style w:type="character" w:customStyle="1" w:styleId="BodyText3Char">
    <w:name w:val="Body Text 3 Char"/>
    <w:basedOn w:val="Carpredefinitoparagrafo1"/>
    <w:rsid w:val="0069731E"/>
  </w:style>
  <w:style w:type="character" w:customStyle="1" w:styleId="FooterChar">
    <w:name w:val="Footer Char"/>
    <w:basedOn w:val="Carpredefinitoparagrafo1"/>
    <w:rsid w:val="0069731E"/>
  </w:style>
  <w:style w:type="character" w:customStyle="1" w:styleId="Numeropagina1">
    <w:name w:val="Numero pagina1"/>
    <w:basedOn w:val="Carpredefinitoparagrafo1"/>
    <w:rsid w:val="0069731E"/>
  </w:style>
  <w:style w:type="character" w:customStyle="1" w:styleId="HeaderChar">
    <w:name w:val="Header Char"/>
    <w:basedOn w:val="Carpredefinitoparagrafo1"/>
    <w:rsid w:val="0069731E"/>
  </w:style>
  <w:style w:type="character" w:customStyle="1" w:styleId="DocumentMapChar">
    <w:name w:val="Document Map Char"/>
    <w:basedOn w:val="Carpredefinitoparagrafo1"/>
    <w:rsid w:val="0069731E"/>
  </w:style>
  <w:style w:type="character" w:styleId="Collegamentoipertestuale">
    <w:name w:val="Hyperlink"/>
    <w:basedOn w:val="Carpredefinitoparagrafo1"/>
    <w:rsid w:val="0069731E"/>
    <w:rPr>
      <w:rFonts w:cs="Times New Roman"/>
      <w:color w:val="0000FF"/>
      <w:u w:val="single"/>
    </w:rPr>
  </w:style>
  <w:style w:type="character" w:customStyle="1" w:styleId="Collegamentovisitato1">
    <w:name w:val="Collegamento visitato1"/>
    <w:basedOn w:val="Carpredefinitoparagrafo1"/>
    <w:rsid w:val="0069731E"/>
  </w:style>
  <w:style w:type="paragraph" w:customStyle="1" w:styleId="Intestazione1">
    <w:name w:val="Intestazione1"/>
    <w:basedOn w:val="Normale"/>
    <w:next w:val="Corpodeltesto"/>
    <w:rsid w:val="0069731E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styleId="Corpodeltesto">
    <w:name w:val="Body Text"/>
    <w:basedOn w:val="Normale"/>
    <w:rsid w:val="0069731E"/>
    <w:pPr>
      <w:spacing w:line="259" w:lineRule="exact"/>
      <w:jc w:val="both"/>
    </w:pPr>
    <w:rPr>
      <w:sz w:val="26"/>
      <w:szCs w:val="26"/>
    </w:rPr>
  </w:style>
  <w:style w:type="paragraph" w:styleId="Elenco">
    <w:name w:val="List"/>
    <w:basedOn w:val="Corpodeltesto"/>
    <w:rsid w:val="0069731E"/>
    <w:rPr>
      <w:rFonts w:cs="Tahoma"/>
    </w:rPr>
  </w:style>
  <w:style w:type="paragraph" w:customStyle="1" w:styleId="Didascalia1">
    <w:name w:val="Didascalia1"/>
    <w:basedOn w:val="Normale"/>
    <w:rsid w:val="0069731E"/>
    <w:pPr>
      <w:suppressLineNumbers/>
      <w:spacing w:before="120" w:after="120"/>
    </w:pPr>
    <w:rPr>
      <w:rFonts w:cs="Tahoma"/>
      <w:i/>
      <w:iCs/>
    </w:rPr>
  </w:style>
  <w:style w:type="paragraph" w:customStyle="1" w:styleId="Indice">
    <w:name w:val="Indice"/>
    <w:basedOn w:val="Normale"/>
    <w:rsid w:val="0069731E"/>
    <w:pPr>
      <w:suppressLineNumbers/>
    </w:pPr>
    <w:rPr>
      <w:rFonts w:cs="Tahoma"/>
    </w:rPr>
  </w:style>
  <w:style w:type="paragraph" w:customStyle="1" w:styleId="Rientrocorpodeltesto21">
    <w:name w:val="Rientro corpo del testo 21"/>
    <w:basedOn w:val="Normale"/>
    <w:rsid w:val="0069731E"/>
  </w:style>
  <w:style w:type="paragraph" w:customStyle="1" w:styleId="Rientrocorpodeltesto31">
    <w:name w:val="Rientro corpo del testo 31"/>
    <w:basedOn w:val="Normale"/>
    <w:rsid w:val="0069731E"/>
  </w:style>
  <w:style w:type="paragraph" w:customStyle="1" w:styleId="Corpodeltesto21">
    <w:name w:val="Corpo del testo 21"/>
    <w:basedOn w:val="Normale"/>
    <w:rsid w:val="0069731E"/>
  </w:style>
  <w:style w:type="paragraph" w:customStyle="1" w:styleId="Corpodeltesto31">
    <w:name w:val="Corpo del testo 31"/>
    <w:basedOn w:val="Normale"/>
    <w:rsid w:val="0069731E"/>
  </w:style>
  <w:style w:type="paragraph" w:styleId="Pidipagina">
    <w:name w:val="footer"/>
    <w:basedOn w:val="Normale"/>
    <w:rsid w:val="0069731E"/>
    <w:pPr>
      <w:suppressLineNumbers/>
      <w:tabs>
        <w:tab w:val="center" w:pos="4819"/>
        <w:tab w:val="right" w:pos="9638"/>
      </w:tabs>
    </w:pPr>
  </w:style>
  <w:style w:type="paragraph" w:styleId="Intestazione">
    <w:name w:val="header"/>
    <w:basedOn w:val="Normale"/>
    <w:rsid w:val="0069731E"/>
    <w:pPr>
      <w:suppressLineNumbers/>
      <w:tabs>
        <w:tab w:val="center" w:pos="4819"/>
        <w:tab w:val="right" w:pos="9638"/>
      </w:tabs>
    </w:pPr>
  </w:style>
  <w:style w:type="paragraph" w:customStyle="1" w:styleId="Mappadocumento1">
    <w:name w:val="Mappa documento1"/>
    <w:basedOn w:val="Normale"/>
    <w:rsid w:val="0069731E"/>
  </w:style>
  <w:style w:type="paragraph" w:customStyle="1" w:styleId="sche3">
    <w:name w:val="sche_3"/>
    <w:rsid w:val="0069731E"/>
    <w:pPr>
      <w:widowControl w:val="0"/>
      <w:suppressAutoHyphens/>
    </w:pPr>
    <w:rPr>
      <w:kern w:val="1"/>
      <w:sz w:val="22"/>
      <w:szCs w:val="22"/>
      <w:lang w:eastAsia="ar-SA"/>
    </w:rPr>
  </w:style>
  <w:style w:type="paragraph" w:customStyle="1" w:styleId="sche4">
    <w:name w:val="sche_4"/>
    <w:rsid w:val="0069731E"/>
    <w:pPr>
      <w:widowControl w:val="0"/>
      <w:suppressAutoHyphens/>
    </w:pPr>
    <w:rPr>
      <w:kern w:val="1"/>
      <w:sz w:val="22"/>
      <w:szCs w:val="22"/>
      <w:lang w:eastAsia="ar-SA"/>
    </w:rPr>
  </w:style>
  <w:style w:type="paragraph" w:customStyle="1" w:styleId="sche22">
    <w:name w:val="sche2_2"/>
    <w:rsid w:val="0069731E"/>
    <w:pPr>
      <w:widowControl w:val="0"/>
      <w:suppressAutoHyphens/>
    </w:pPr>
    <w:rPr>
      <w:kern w:val="1"/>
      <w:sz w:val="22"/>
      <w:szCs w:val="22"/>
      <w:lang w:eastAsia="ar-SA"/>
    </w:rPr>
  </w:style>
  <w:style w:type="paragraph" w:customStyle="1" w:styleId="Contenutocornice">
    <w:name w:val="Contenuto cornice"/>
    <w:basedOn w:val="Corpodeltesto"/>
    <w:rsid w:val="0069731E"/>
  </w:style>
  <w:style w:type="table" w:styleId="Grigliatabella">
    <w:name w:val="Table Grid"/>
    <w:basedOn w:val="Tabellanormale"/>
    <w:rsid w:val="00806A55"/>
    <w:pPr>
      <w:suppressAutoHyphens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Rientrocorpodeltesto3">
    <w:name w:val="Body Text Indent 3"/>
    <w:basedOn w:val="Normale"/>
    <w:rsid w:val="008F113D"/>
    <w:pPr>
      <w:spacing w:after="120"/>
      <w:ind w:left="283"/>
    </w:pPr>
    <w:rPr>
      <w:sz w:val="16"/>
      <w:szCs w:val="16"/>
    </w:rPr>
  </w:style>
  <w:style w:type="paragraph" w:styleId="Testofumetto">
    <w:name w:val="Balloon Text"/>
    <w:basedOn w:val="Normale"/>
    <w:link w:val="TestofumettoCarattere"/>
    <w:rsid w:val="004F556C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rsid w:val="004F556C"/>
    <w:rPr>
      <w:rFonts w:ascii="Tahoma" w:hAnsi="Tahoma" w:cs="Tahoma"/>
      <w:kern w:val="1"/>
      <w:sz w:val="16"/>
      <w:szCs w:val="16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764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2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0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77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51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87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73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5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95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7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3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93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96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54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57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037A0A9-D8B5-47D1-85C8-F6C6B13FB7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305</Words>
  <Characters>1740</Characters>
  <Application>Microsoft Office Word</Application>
  <DocSecurity>0</DocSecurity>
  <Lines>14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BANDO DI GARA  -  Pubblico incanto (Procedura aperta)</vt:lpstr>
    </vt:vector>
  </TitlesOfParts>
  <Company/>
  <LinksUpToDate>false</LinksUpToDate>
  <CharactersWithSpaces>2041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Comune di Asiago</dc:creator>
  <cp:lastModifiedBy>Michele.Paganin</cp:lastModifiedBy>
  <cp:revision>6</cp:revision>
  <cp:lastPrinted>2016-07-12T22:58:00Z</cp:lastPrinted>
  <dcterms:created xsi:type="dcterms:W3CDTF">2017-06-21T09:04:00Z</dcterms:created>
  <dcterms:modified xsi:type="dcterms:W3CDTF">2017-08-28T11:06:00Z</dcterms:modified>
</cp:coreProperties>
</file>